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6C59" w14:textId="602A3846" w:rsidR="008B0A36" w:rsidRDefault="00614EDE" w:rsidP="00C75149">
      <w:pPr>
        <w:spacing w:before="240" w:after="240"/>
        <w:jc w:val="center"/>
        <w:rPr>
          <w:rFonts w:ascii="Roboto" w:eastAsia="Roboto" w:hAnsi="Roboto" w:cs="Roboto"/>
          <w:sz w:val="28"/>
          <w:szCs w:val="28"/>
          <w:lang w:val="fr" w:eastAsia="fr-BE"/>
        </w:rPr>
      </w:pPr>
      <w:bookmarkStart w:id="0" w:name="_Toc79668982"/>
      <w:bookmarkStart w:id="1" w:name="_Toc291075414"/>
      <w:bookmarkStart w:id="2" w:name="_Toc291075838"/>
      <w:bookmarkStart w:id="3" w:name="_Toc291076262"/>
      <w:bookmarkStart w:id="4" w:name="_Toc291076686"/>
      <w:bookmarkStart w:id="5" w:name="_Toc291077110"/>
      <w:bookmarkStart w:id="6" w:name="_Toc293651953"/>
      <w:bookmarkStart w:id="7" w:name="_Toc293653536"/>
      <w:bookmarkStart w:id="8" w:name="_Toc293654147"/>
      <w:bookmarkStart w:id="9" w:name="_Toc294004725"/>
      <w:bookmarkStart w:id="10" w:name="_Toc294185221"/>
      <w:bookmarkStart w:id="11" w:name="_Toc324166047"/>
      <w:bookmarkStart w:id="12" w:name="_Toc324767083"/>
      <w:bookmarkStart w:id="13" w:name="_Toc324767941"/>
      <w:bookmarkStart w:id="14" w:name="_Toc453314454"/>
      <w:bookmarkStart w:id="15" w:name="_Toc454980489"/>
      <w:r>
        <w:rPr>
          <w:rFonts w:ascii="Roboto" w:eastAsia="Roboto" w:hAnsi="Roboto" w:cs="Roboto"/>
          <w:noProof/>
          <w:sz w:val="28"/>
          <w:szCs w:val="28"/>
          <w:lang w:val="fr" w:eastAsia="fr-BE"/>
        </w:rPr>
        <w:drawing>
          <wp:anchor distT="0" distB="0" distL="114300" distR="114300" simplePos="0" relativeHeight="251658240" behindDoc="0" locked="0" layoutInCell="1" allowOverlap="1" wp14:anchorId="416E19A0" wp14:editId="5D8E380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37760" cy="617220"/>
            <wp:effectExtent l="0" t="0" r="0" b="0"/>
            <wp:wrapSquare wrapText="bothSides"/>
            <wp:docPr id="3" name="Image 3" descr="Une image contenant texte, Police, Graphiqu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Graphique, capture d’écran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6EE1B8" w14:textId="543A6B10" w:rsidR="008B0A36" w:rsidRDefault="008B0A36" w:rsidP="00C75149">
      <w:pPr>
        <w:spacing w:before="240" w:after="240"/>
        <w:jc w:val="center"/>
        <w:rPr>
          <w:rFonts w:ascii="Roboto" w:eastAsia="Roboto" w:hAnsi="Roboto" w:cs="Roboto"/>
          <w:sz w:val="28"/>
          <w:szCs w:val="28"/>
          <w:lang w:val="fr" w:eastAsia="fr-BE"/>
        </w:rPr>
      </w:pPr>
    </w:p>
    <w:p w14:paraId="7FC1BC75" w14:textId="77777777" w:rsidR="008B0A36" w:rsidRDefault="008B0A36" w:rsidP="00C75149">
      <w:pPr>
        <w:spacing w:before="240" w:after="240"/>
        <w:jc w:val="center"/>
        <w:rPr>
          <w:rFonts w:ascii="Roboto" w:eastAsia="Roboto" w:hAnsi="Roboto" w:cs="Roboto"/>
          <w:sz w:val="28"/>
          <w:szCs w:val="28"/>
          <w:lang w:val="fr" w:eastAsia="fr-BE"/>
        </w:rPr>
      </w:pPr>
    </w:p>
    <w:p w14:paraId="0AD9E07D" w14:textId="77777777" w:rsidR="008B0A36" w:rsidRDefault="008B0A36" w:rsidP="00C75149">
      <w:pPr>
        <w:spacing w:before="240" w:after="240"/>
        <w:jc w:val="center"/>
        <w:rPr>
          <w:rFonts w:ascii="Roboto" w:eastAsia="Roboto" w:hAnsi="Roboto" w:cs="Roboto"/>
          <w:sz w:val="28"/>
          <w:szCs w:val="28"/>
          <w:lang w:val="fr" w:eastAsia="fr-BE"/>
        </w:rPr>
      </w:pPr>
    </w:p>
    <w:p w14:paraId="39205FD5" w14:textId="5C7836C4" w:rsidR="00C75149" w:rsidRPr="008B0A36" w:rsidRDefault="00C75149" w:rsidP="00C75149">
      <w:pPr>
        <w:spacing w:before="240" w:after="240"/>
        <w:jc w:val="center"/>
        <w:rPr>
          <w:rFonts w:ascii="Roboto" w:eastAsia="Roboto" w:hAnsi="Roboto" w:cs="Roboto"/>
          <w:b/>
          <w:bCs/>
          <w:sz w:val="28"/>
          <w:szCs w:val="28"/>
          <w:lang w:val="fr" w:eastAsia="fr-BE"/>
        </w:rPr>
      </w:pPr>
      <w:r w:rsidRPr="00C75149">
        <w:rPr>
          <w:rFonts w:ascii="Roboto" w:eastAsia="Roboto" w:hAnsi="Roboto" w:cs="Roboto"/>
          <w:sz w:val="28"/>
          <w:szCs w:val="28"/>
          <w:lang w:val="fr" w:eastAsia="fr-BE"/>
        </w:rPr>
        <w:t xml:space="preserve"> </w:t>
      </w:r>
      <w:r w:rsidRPr="008B0A36">
        <w:rPr>
          <w:rFonts w:ascii="Roboto" w:eastAsia="Roboto" w:hAnsi="Roboto" w:cs="Roboto"/>
          <w:b/>
          <w:bCs/>
          <w:sz w:val="28"/>
          <w:szCs w:val="28"/>
          <w:lang w:val="fr" w:eastAsia="fr-BE"/>
        </w:rPr>
        <w:t>Ministère de la Fédération Wallonie-Bruxelles</w:t>
      </w:r>
    </w:p>
    <w:p w14:paraId="2A0945AC" w14:textId="77777777" w:rsidR="00C75149" w:rsidRPr="00C75149" w:rsidRDefault="00C75149" w:rsidP="00C75149">
      <w:pPr>
        <w:spacing w:before="240" w:after="240" w:line="276" w:lineRule="auto"/>
        <w:jc w:val="center"/>
        <w:rPr>
          <w:rFonts w:ascii="Roboto" w:eastAsia="Roboto" w:hAnsi="Roboto" w:cs="Roboto"/>
          <w:b/>
          <w:bCs/>
          <w:sz w:val="28"/>
          <w:szCs w:val="28"/>
          <w:lang w:val="fr" w:eastAsia="fr-BE"/>
        </w:rPr>
      </w:pPr>
      <w:r w:rsidRPr="00C75149">
        <w:rPr>
          <w:rFonts w:ascii="Roboto" w:eastAsia="Roboto" w:hAnsi="Roboto" w:cs="Roboto"/>
          <w:b/>
          <w:bCs/>
          <w:sz w:val="28"/>
          <w:szCs w:val="28"/>
          <w:lang w:val="fr" w:eastAsia="fr-BE"/>
        </w:rPr>
        <w:t>Administration générale de l’Enseignement</w:t>
      </w:r>
    </w:p>
    <w:p w14:paraId="40C2A26A" w14:textId="77777777" w:rsidR="00C75149" w:rsidRPr="00C75149" w:rsidRDefault="00C75149" w:rsidP="00C75149">
      <w:pPr>
        <w:spacing w:before="240" w:after="240" w:line="276" w:lineRule="auto"/>
        <w:jc w:val="center"/>
        <w:rPr>
          <w:rFonts w:ascii="Roboto" w:eastAsia="Roboto" w:hAnsi="Roboto" w:cs="Roboto"/>
          <w:b/>
          <w:bCs/>
          <w:sz w:val="28"/>
          <w:szCs w:val="28"/>
          <w:lang w:val="fr" w:eastAsia="fr-BE"/>
        </w:rPr>
      </w:pPr>
      <w:r w:rsidRPr="00C75149">
        <w:rPr>
          <w:rFonts w:ascii="Roboto" w:eastAsia="Roboto" w:hAnsi="Roboto" w:cs="Roboto"/>
          <w:b/>
          <w:bCs/>
          <w:sz w:val="28"/>
          <w:szCs w:val="28"/>
          <w:lang w:val="fr" w:eastAsia="fr-BE"/>
        </w:rPr>
        <w:t>Direction générale de l’Enseignement obligatoire</w:t>
      </w:r>
    </w:p>
    <w:p w14:paraId="05DD8890" w14:textId="77777777" w:rsidR="00C75149" w:rsidRPr="00C75149" w:rsidRDefault="00C75149" w:rsidP="00C75149">
      <w:pPr>
        <w:spacing w:before="240" w:after="240" w:line="276" w:lineRule="auto"/>
        <w:jc w:val="center"/>
        <w:rPr>
          <w:rFonts w:ascii="Roboto" w:eastAsia="Roboto" w:hAnsi="Roboto" w:cs="Roboto"/>
          <w:sz w:val="24"/>
          <w:szCs w:val="24"/>
          <w:lang w:val="fr" w:eastAsia="fr-BE"/>
        </w:rPr>
      </w:pPr>
    </w:p>
    <w:p w14:paraId="49780E07" w14:textId="77777777" w:rsidR="00C75149" w:rsidRPr="00C75149" w:rsidRDefault="00C75149" w:rsidP="00C75149">
      <w:pPr>
        <w:spacing w:before="240" w:after="240" w:line="276" w:lineRule="auto"/>
        <w:jc w:val="center"/>
        <w:rPr>
          <w:rFonts w:ascii="Roboto" w:eastAsia="Roboto" w:hAnsi="Roboto" w:cs="Roboto"/>
          <w:sz w:val="24"/>
          <w:szCs w:val="24"/>
          <w:lang w:val="fr" w:eastAsia="fr-BE"/>
        </w:rPr>
      </w:pPr>
    </w:p>
    <w:tbl>
      <w:tblPr>
        <w:tblW w:w="9025" w:type="dxa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25"/>
      </w:tblGrid>
      <w:tr w:rsidR="00C75149" w:rsidRPr="00C75149" w14:paraId="59F1EA84" w14:textId="77777777" w:rsidTr="00AE0FFC">
        <w:trPr>
          <w:trHeight w:val="1449"/>
        </w:trPr>
        <w:tc>
          <w:tcPr>
            <w:tcW w:w="9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BF1077" w14:textId="77777777" w:rsidR="00C75149" w:rsidRPr="00C75149" w:rsidRDefault="00C75149" w:rsidP="00C75149">
            <w:pPr>
              <w:keepNext/>
              <w:keepLines/>
              <w:spacing w:before="240" w:after="240" w:line="276" w:lineRule="auto"/>
              <w:jc w:val="center"/>
              <w:rPr>
                <w:rFonts w:ascii="Roboto" w:eastAsia="Roboto" w:hAnsi="Roboto" w:cs="Roboto"/>
                <w:b/>
                <w:color w:val="0070C0"/>
                <w:sz w:val="48"/>
                <w:szCs w:val="48"/>
                <w:lang w:val="fr" w:eastAsia="fr-BE"/>
              </w:rPr>
            </w:pPr>
            <w:bookmarkStart w:id="16" w:name="_ct00ovz04b9u" w:colFirst="0" w:colLast="0"/>
            <w:bookmarkEnd w:id="16"/>
            <w:r w:rsidRPr="00C75149">
              <w:rPr>
                <w:rFonts w:ascii="Roboto" w:eastAsia="Roboto" w:hAnsi="Roboto" w:cs="Roboto"/>
                <w:b/>
                <w:color w:val="0070C0"/>
                <w:sz w:val="48"/>
                <w:szCs w:val="48"/>
                <w:lang w:val="fr" w:eastAsia="fr-BE"/>
              </w:rPr>
              <w:t>Pôles territoriaux</w:t>
            </w:r>
          </w:p>
          <w:p w14:paraId="45E76A9D" w14:textId="77777777" w:rsidR="00C75149" w:rsidRPr="00C75149" w:rsidRDefault="00C75149" w:rsidP="00C75149">
            <w:pPr>
              <w:keepNext/>
              <w:keepLines/>
              <w:spacing w:before="240" w:after="240" w:line="276" w:lineRule="auto"/>
              <w:jc w:val="center"/>
              <w:rPr>
                <w:rFonts w:ascii="Roboto" w:eastAsia="Roboto" w:hAnsi="Roboto" w:cs="Roboto"/>
                <w:b/>
                <w:color w:val="0070C0"/>
                <w:sz w:val="48"/>
                <w:szCs w:val="48"/>
                <w:lang w:val="fr" w:eastAsia="fr-BE"/>
              </w:rPr>
            </w:pPr>
            <w:bookmarkStart w:id="17" w:name="_iqpril8agtyy" w:colFirst="0" w:colLast="0"/>
            <w:bookmarkEnd w:id="17"/>
            <w:r w:rsidRPr="00C75149">
              <w:rPr>
                <w:rFonts w:ascii="Roboto" w:eastAsia="Roboto" w:hAnsi="Roboto" w:cs="Roboto"/>
                <w:b/>
                <w:color w:val="0070C0"/>
                <w:sz w:val="48"/>
                <w:szCs w:val="48"/>
                <w:lang w:val="fr" w:eastAsia="fr-BE"/>
              </w:rPr>
              <w:t>Circulaire de rentrée 2024-2025</w:t>
            </w:r>
          </w:p>
        </w:tc>
      </w:tr>
    </w:tbl>
    <w:p w14:paraId="30BEAFDB" w14:textId="1DB4DC2E" w:rsidR="00C75149" w:rsidRPr="00C75149" w:rsidRDefault="00614EDE" w:rsidP="00C75149">
      <w:pPr>
        <w:spacing w:before="240" w:after="240" w:line="276" w:lineRule="auto"/>
        <w:jc w:val="center"/>
        <w:rPr>
          <w:rFonts w:ascii="Roboto" w:eastAsia="Roboto" w:hAnsi="Roboto" w:cs="Roboto"/>
          <w:sz w:val="24"/>
          <w:szCs w:val="24"/>
          <w:lang w:val="fr" w:eastAsia="fr-BE"/>
        </w:rPr>
      </w:pPr>
      <w:r>
        <w:rPr>
          <w:rFonts w:ascii="Roboto" w:eastAsia="Roboto" w:hAnsi="Roboto" w:cs="Roboto"/>
          <w:noProof/>
          <w:sz w:val="24"/>
          <w:szCs w:val="24"/>
          <w:lang w:val="fr" w:eastAsia="fr-BE"/>
        </w:rPr>
        <w:drawing>
          <wp:anchor distT="0" distB="0" distL="114300" distR="114300" simplePos="0" relativeHeight="251659264" behindDoc="0" locked="0" layoutInCell="1" allowOverlap="1" wp14:anchorId="3E6F8A08" wp14:editId="0514533E">
            <wp:simplePos x="0" y="0"/>
            <wp:positionH relativeFrom="margin">
              <wp:align>center</wp:align>
            </wp:positionH>
            <wp:positionV relativeFrom="paragraph">
              <wp:posOffset>173990</wp:posOffset>
            </wp:positionV>
            <wp:extent cx="4364226" cy="3726180"/>
            <wp:effectExtent l="0" t="0" r="0" b="7620"/>
            <wp:wrapSquare wrapText="bothSides"/>
            <wp:docPr id="4" name="Image 4" descr="Une image contenant conception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conception, diagramme&#10;&#10;Description générée automatiquement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4226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3CF6F2" w14:textId="1E6D3F99" w:rsidR="00E16236" w:rsidRDefault="00E16236">
      <w:pPr>
        <w:pStyle w:val="Citation"/>
        <w:ind w:left="0"/>
        <w:jc w:val="left"/>
        <w:rPr>
          <w:rFonts w:cs="Calibri"/>
        </w:rPr>
        <w:sectPr w:rsidR="00E16236">
          <w:footerReference w:type="first" r:id="rId10"/>
          <w:pgSz w:w="11906" w:h="16838"/>
          <w:pgMar w:top="540" w:right="1417" w:bottom="0" w:left="1417" w:header="794" w:footer="1077" w:gutter="0"/>
          <w:pgNumType w:start="1"/>
          <w:cols w:space="708"/>
          <w:docGrid w:linePitch="360"/>
        </w:sectPr>
      </w:pPr>
    </w:p>
    <w:p w14:paraId="1447B456" w14:textId="77777777" w:rsidR="00E16236" w:rsidRDefault="00E16236" w:rsidP="008627D1">
      <w:pPr>
        <w:spacing w:after="0"/>
        <w:jc w:val="both"/>
        <w:rPr>
          <w:rFonts w:eastAsia="Calibri" w:cstheme="minorHAnsi"/>
        </w:rPr>
      </w:pPr>
      <w:bookmarkStart w:id="18" w:name="_LES_Intégrations"/>
      <w:bookmarkStart w:id="19" w:name="__RefHeading__239_957262308"/>
      <w:bookmarkStart w:id="20" w:name="_1._Principes_généraux"/>
      <w:bookmarkStart w:id="21" w:name="__RefHeading__241_957262308"/>
      <w:bookmarkStart w:id="22" w:name="_2._Quels_sont"/>
      <w:bookmarkStart w:id="23" w:name="_4._Qui_peut"/>
      <w:bookmarkStart w:id="24" w:name="__RefHeading__245_957262308"/>
      <w:bookmarkStart w:id="25" w:name="_4._Protocole_d’intégration"/>
      <w:bookmarkStart w:id="26" w:name="_PARTIE_1_–"/>
      <w:bookmarkStart w:id="27" w:name="_1._Quelle_est_1"/>
      <w:bookmarkStart w:id="28" w:name="_5._Quelle_est"/>
      <w:bookmarkStart w:id="29" w:name="__RefHeading__247_957262308"/>
      <w:bookmarkStart w:id="30" w:name="_2._Quelle_est"/>
      <w:bookmarkStart w:id="31" w:name="_3._Quelle_est"/>
      <w:bookmarkStart w:id="32" w:name="__RefHeading__249_957262308"/>
      <w:bookmarkStart w:id="33" w:name="_6._Que_doit"/>
      <w:bookmarkStart w:id="34" w:name="_5._Récapitulatif_des"/>
      <w:bookmarkStart w:id="35" w:name="_1._Quelle_est"/>
      <w:bookmarkStart w:id="36" w:name="_7._Récapitulatif_des_1"/>
      <w:bookmarkStart w:id="37" w:name="_7._Récapitulatif_des_2"/>
      <w:bookmarkStart w:id="38" w:name="_7._Récapitulatif_des"/>
      <w:bookmarkStart w:id="39" w:name="__RefHeading__251_957262308"/>
      <w:bookmarkStart w:id="40" w:name="__RefHeading__253_957262308"/>
      <w:bookmarkStart w:id="41" w:name="_8._Foire_aux"/>
      <w:bookmarkStart w:id="42" w:name="__RefHeading__255_957262308"/>
      <w:bookmarkStart w:id="43" w:name="_10._Mémo_administratif"/>
      <w:bookmarkStart w:id="44" w:name="_10._Certification_des"/>
      <w:bookmarkStart w:id="45" w:name="_11._Mémo_administratif"/>
      <w:bookmarkStart w:id="46" w:name="_2._Mémo_administratif"/>
      <w:bookmarkStart w:id="47" w:name="_10.1_Signalisation_des"/>
      <w:bookmarkStart w:id="48" w:name="_11.1._Signalisation_des"/>
      <w:bookmarkStart w:id="49" w:name="_11.1._Signalisation_des_1"/>
      <w:bookmarkStart w:id="50" w:name="_10.1._Signalisation_des"/>
      <w:bookmarkStart w:id="51" w:name="_2.1._Signalisation_des"/>
      <w:bookmarkStart w:id="52" w:name="_10.2_Dérogations_au"/>
      <w:bookmarkStart w:id="53" w:name="_11.2_Dérogations_au"/>
      <w:bookmarkStart w:id="54" w:name="_10.3_Autres_dérogations."/>
      <w:bookmarkStart w:id="55" w:name="_10.3_Autres_dérogations"/>
      <w:bookmarkStart w:id="56" w:name="__RefHeading__259_957262308"/>
      <w:bookmarkStart w:id="57" w:name="_12_._Transmission"/>
      <w:bookmarkStart w:id="58" w:name="_12._Transmission_des"/>
      <w:bookmarkStart w:id="59" w:name="_3._Transmission_des"/>
      <w:bookmarkStart w:id="60" w:name="_12.2_Procédure"/>
      <w:bookmarkStart w:id="61" w:name="_3.2._Procédure"/>
      <w:bookmarkStart w:id="62" w:name="_13_Modalités_de"/>
      <w:bookmarkStart w:id="63" w:name="_15._Dérogations_«"/>
      <w:bookmarkStart w:id="64" w:name="_16._Foire_aux"/>
      <w:bookmarkStart w:id="65" w:name="_12._Annexes"/>
      <w:bookmarkStart w:id="66" w:name="__RefHeading__261_957262308"/>
      <w:bookmarkStart w:id="67" w:name="_17._Annexes"/>
      <w:bookmarkStart w:id="68" w:name="_17._Signalement_des"/>
      <w:bookmarkStart w:id="69" w:name="_16._Signalement_des"/>
      <w:bookmarkStart w:id="70" w:name="_15._Signalement_des"/>
      <w:bookmarkStart w:id="71" w:name="_13._Signalement_des"/>
      <w:bookmarkStart w:id="72" w:name="_5._Foire_aux"/>
      <w:bookmarkEnd w:id="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DDE0DD4" w14:textId="77777777" w:rsidR="00E16236" w:rsidRDefault="00E16236">
      <w:pPr>
        <w:pStyle w:val="Titre3"/>
        <w:rPr>
          <w:rFonts w:asciiTheme="minorHAnsi" w:hAnsiTheme="minorHAnsi" w:cstheme="minorHAnsi"/>
        </w:rPr>
      </w:pPr>
      <w:bookmarkStart w:id="73" w:name="_14._Annexes"/>
      <w:bookmarkStart w:id="74" w:name="_Toc79668996"/>
      <w:bookmarkEnd w:id="73"/>
    </w:p>
    <w:p w14:paraId="6CC1CB1A" w14:textId="77777777" w:rsidR="00C75149" w:rsidRPr="00C75149" w:rsidRDefault="00C75149" w:rsidP="00C75149">
      <w:pPr>
        <w:keepNext/>
        <w:keepLines/>
        <w:spacing w:before="240" w:after="240" w:line="276" w:lineRule="auto"/>
        <w:jc w:val="both"/>
        <w:rPr>
          <w:rFonts w:ascii="Roboto" w:eastAsia="Roboto" w:hAnsi="Roboto" w:cs="Roboto"/>
          <w:b/>
          <w:color w:val="0070C0"/>
          <w:sz w:val="48"/>
          <w:szCs w:val="48"/>
          <w:lang w:val="fr" w:eastAsia="fr-BE"/>
        </w:rPr>
      </w:pPr>
      <w:bookmarkStart w:id="75" w:name="_Annexe_1_:_1"/>
      <w:bookmarkStart w:id="76" w:name="_Annexe_1_:_13"/>
      <w:bookmarkStart w:id="77" w:name="_Toc453314455"/>
      <w:bookmarkStart w:id="78" w:name="_Toc454980490"/>
      <w:bookmarkStart w:id="79" w:name="_Ref11406396"/>
      <w:bookmarkEnd w:id="74"/>
      <w:bookmarkEnd w:id="75"/>
      <w:bookmarkEnd w:id="76"/>
      <w:r w:rsidRPr="00C75149">
        <w:rPr>
          <w:rFonts w:ascii="Roboto" w:eastAsia="Roboto" w:hAnsi="Roboto" w:cs="Roboto"/>
          <w:b/>
          <w:color w:val="0070C0"/>
          <w:sz w:val="48"/>
          <w:szCs w:val="48"/>
          <w:lang w:val="fr" w:eastAsia="fr-BE"/>
        </w:rPr>
        <w:t>Annexes</w:t>
      </w:r>
    </w:p>
    <w:p w14:paraId="61999536" w14:textId="77777777" w:rsidR="00C75149" w:rsidRPr="00C75149" w:rsidRDefault="00C75149" w:rsidP="00C75149">
      <w:pPr>
        <w:spacing w:after="80" w:line="276" w:lineRule="auto"/>
        <w:jc w:val="both"/>
        <w:rPr>
          <w:rFonts w:ascii="Roboto" w:eastAsia="Roboto" w:hAnsi="Roboto" w:cs="Roboto"/>
          <w:sz w:val="24"/>
          <w:szCs w:val="24"/>
          <w:lang w:val="fr" w:eastAsia="fr-BE"/>
        </w:rPr>
      </w:pPr>
    </w:p>
    <w:p w14:paraId="5BFE20B1" w14:textId="77777777" w:rsidR="00C75149" w:rsidRPr="00C75149" w:rsidRDefault="00C75149" w:rsidP="00C75149">
      <w:pPr>
        <w:spacing w:after="80" w:line="276" w:lineRule="auto"/>
        <w:jc w:val="both"/>
        <w:rPr>
          <w:rFonts w:ascii="Roboto" w:eastAsia="Roboto" w:hAnsi="Roboto" w:cs="Roboto"/>
          <w:sz w:val="24"/>
          <w:szCs w:val="24"/>
          <w:lang w:val="fr" w:eastAsia="fr-BE"/>
        </w:rPr>
      </w:pPr>
    </w:p>
    <w:tbl>
      <w:tblPr>
        <w:tblW w:w="9025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8"/>
        <w:gridCol w:w="8117"/>
      </w:tblGrid>
      <w:tr w:rsidR="00C75149" w:rsidRPr="00C75149" w14:paraId="45A18669" w14:textId="77777777" w:rsidTr="00AE0FFC">
        <w:trPr>
          <w:trHeight w:val="285"/>
        </w:trPr>
        <w:tc>
          <w:tcPr>
            <w:tcW w:w="908" w:type="dxa"/>
            <w:tcBorders>
              <w:top w:val="single" w:sz="5" w:space="0" w:color="4472C4"/>
              <w:left w:val="nil"/>
              <w:bottom w:val="single" w:sz="5" w:space="0" w:color="4472C4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390B9B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b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b/>
                <w:sz w:val="24"/>
                <w:szCs w:val="24"/>
                <w:lang w:val="fr" w:eastAsia="fr-BE"/>
              </w:rPr>
              <w:t>N°</w:t>
            </w:r>
          </w:p>
        </w:tc>
        <w:tc>
          <w:tcPr>
            <w:tcW w:w="8117" w:type="dxa"/>
            <w:tcBorders>
              <w:top w:val="single" w:sz="5" w:space="0" w:color="4472C4"/>
              <w:left w:val="nil"/>
              <w:bottom w:val="single" w:sz="5" w:space="0" w:color="4472C4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7F02F7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b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b/>
                <w:sz w:val="24"/>
                <w:szCs w:val="24"/>
                <w:lang w:val="fr" w:eastAsia="fr-BE"/>
              </w:rPr>
              <w:t>Titre de l’annexe</w:t>
            </w:r>
          </w:p>
        </w:tc>
      </w:tr>
      <w:tr w:rsidR="00C75149" w:rsidRPr="00C75149" w14:paraId="42D18305" w14:textId="77777777" w:rsidTr="00AE0FFC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AE4B53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1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C9F8C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Protocole d’IPT - fiche d’identification “Première IPT”</w:t>
            </w:r>
          </w:p>
        </w:tc>
      </w:tr>
      <w:tr w:rsidR="00C75149" w:rsidRPr="00C75149" w14:paraId="410B9235" w14:textId="77777777" w:rsidTr="00AE0FFC">
        <w:trPr>
          <w:trHeight w:val="27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9C2364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2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06A598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 Protocole d’IPT - fiche d’identification “Prolongation </w:t>
            </w:r>
            <w:proofErr w:type="gramStart"/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d’ IPT</w:t>
            </w:r>
            <w:proofErr w:type="gramEnd"/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”</w:t>
            </w:r>
          </w:p>
        </w:tc>
      </w:tr>
      <w:tr w:rsidR="00C75149" w:rsidRPr="00C75149" w14:paraId="42786E60" w14:textId="77777777" w:rsidTr="00AE0FFC">
        <w:trPr>
          <w:trHeight w:val="27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4DADC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3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D2170" w14:textId="1D71AE2D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Annexe 2b </w:t>
            </w:r>
            <w:r w:rsidR="00E3782A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et annexe 2c</w:t>
            </w:r>
          </w:p>
        </w:tc>
      </w:tr>
      <w:tr w:rsidR="00C75149" w:rsidRPr="00C75149" w14:paraId="3B2EE71B" w14:textId="77777777" w:rsidTr="00AE0FFC">
        <w:trPr>
          <w:trHeight w:val="27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5FADA" w14:textId="3412E04C" w:rsidR="00C75149" w:rsidRPr="00C75149" w:rsidRDefault="00E3782A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4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E5565D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Tableau synoptique de l’évolution de l’IPT</w:t>
            </w:r>
          </w:p>
        </w:tc>
      </w:tr>
      <w:tr w:rsidR="00C75149" w:rsidRPr="00C75149" w14:paraId="6D8D69B9" w14:textId="77777777" w:rsidTr="00AE0FFC">
        <w:trPr>
          <w:trHeight w:val="27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64CEED" w14:textId="7B82D519" w:rsidR="00C75149" w:rsidRPr="00C75149" w:rsidRDefault="00E3782A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5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6324F3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Avis du conseil de classe - prolongation d’IPT</w:t>
            </w:r>
          </w:p>
        </w:tc>
      </w:tr>
      <w:tr w:rsidR="00C75149" w:rsidRPr="00C75149" w14:paraId="7691E3B4" w14:textId="77777777" w:rsidTr="008D398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DCA2D" w14:textId="6553E6CA" w:rsidR="00C75149" w:rsidRPr="00C75149" w:rsidRDefault="00E3782A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6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E216CF" w14:textId="77777777" w:rsidR="00C75149" w:rsidRPr="00C75149" w:rsidRDefault="00C75149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 w:rsidRPr="00C75149"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PDF d’arrêt de l’IPT</w:t>
            </w:r>
          </w:p>
        </w:tc>
      </w:tr>
      <w:tr w:rsidR="008D3986" w:rsidRPr="00C75149" w14:paraId="14B2164E" w14:textId="77777777" w:rsidTr="008D398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143ED2" w14:textId="6E139304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7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BAC8B2" w14:textId="7A16818C" w:rsidR="008D3986" w:rsidRPr="00C75149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Document informatif des parents</w:t>
            </w:r>
          </w:p>
        </w:tc>
      </w:tr>
      <w:tr w:rsidR="008D3986" w:rsidRPr="00C75149" w14:paraId="641F53A6" w14:textId="77777777" w:rsidTr="008D398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06BAA1" w14:textId="4C74CB19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8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D0DBF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270D5" w14:textId="534AB246" w:rsidR="008D3986" w:rsidRPr="00C75149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Liste des pôles territoriaux </w:t>
            </w:r>
          </w:p>
        </w:tc>
      </w:tr>
      <w:tr w:rsidR="008D3986" w:rsidRPr="00C75149" w14:paraId="228981D0" w14:textId="77777777" w:rsidTr="008D398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E06546" w14:textId="418983E2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9</w:t>
            </w:r>
          </w:p>
        </w:tc>
        <w:tc>
          <w:tcPr>
            <w:tcW w:w="8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9A10F6" w14:textId="015D82EA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Adresse </w:t>
            </w:r>
            <w:proofErr w:type="gramStart"/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mail</w:t>
            </w:r>
            <w:proofErr w:type="gramEnd"/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 xml:space="preserve"> administrative du pôle territorial </w:t>
            </w:r>
          </w:p>
        </w:tc>
      </w:tr>
      <w:tr w:rsidR="008D3986" w:rsidRPr="00C75149" w14:paraId="6ECCFFD8" w14:textId="77777777" w:rsidTr="008D398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single" w:sz="5" w:space="0" w:color="4472C4"/>
              <w:right w:val="nil"/>
            </w:tcBorders>
            <w:shd w:val="clear" w:color="auto" w:fill="D9E2F3" w:themeFill="accent5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27ADD8" w14:textId="1C8F41DB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10</w:t>
            </w:r>
          </w:p>
        </w:tc>
        <w:tc>
          <w:tcPr>
            <w:tcW w:w="8117" w:type="dxa"/>
            <w:tcBorders>
              <w:top w:val="nil"/>
              <w:left w:val="nil"/>
              <w:bottom w:val="single" w:sz="5" w:space="0" w:color="4472C4"/>
              <w:right w:val="nil"/>
            </w:tcBorders>
            <w:shd w:val="clear" w:color="auto" w:fill="D9E2F3" w:themeFill="accent5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50B3D" w14:textId="18E4FAB4" w:rsidR="008D3986" w:rsidRDefault="008D3986" w:rsidP="00C75149">
            <w:pPr>
              <w:spacing w:before="240" w:after="240" w:line="276" w:lineRule="auto"/>
              <w:jc w:val="both"/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</w:pPr>
            <w:r>
              <w:rPr>
                <w:rFonts w:ascii="Roboto" w:eastAsia="Roboto" w:hAnsi="Roboto" w:cs="Roboto"/>
                <w:sz w:val="24"/>
                <w:szCs w:val="24"/>
                <w:lang w:val="fr" w:eastAsia="fr-BE"/>
              </w:rPr>
              <w:t>Liste des écoles d’enseignement spécialisé</w:t>
            </w:r>
          </w:p>
        </w:tc>
      </w:tr>
    </w:tbl>
    <w:p w14:paraId="55D96ECB" w14:textId="77777777" w:rsidR="00C75149" w:rsidRPr="00C75149" w:rsidRDefault="00C75149" w:rsidP="00C75149">
      <w:pPr>
        <w:spacing w:before="240" w:after="240" w:line="276" w:lineRule="auto"/>
        <w:jc w:val="both"/>
        <w:rPr>
          <w:rFonts w:ascii="Roboto" w:eastAsia="Roboto" w:hAnsi="Roboto" w:cs="Roboto"/>
          <w:sz w:val="24"/>
          <w:szCs w:val="24"/>
          <w:lang w:val="fr" w:eastAsia="fr-BE"/>
        </w:rPr>
      </w:pPr>
    </w:p>
    <w:p w14:paraId="27224AE8" w14:textId="77777777" w:rsidR="00C75149" w:rsidRPr="00C75149" w:rsidRDefault="00C75149" w:rsidP="00C75149">
      <w:pPr>
        <w:spacing w:after="80" w:line="276" w:lineRule="auto"/>
        <w:jc w:val="both"/>
        <w:rPr>
          <w:rFonts w:ascii="Roboto" w:eastAsia="Roboto" w:hAnsi="Roboto" w:cs="Roboto"/>
          <w:sz w:val="24"/>
          <w:szCs w:val="24"/>
          <w:lang w:val="fr" w:eastAsia="fr-BE"/>
        </w:rPr>
      </w:pPr>
    </w:p>
    <w:p w14:paraId="1F1D5022" w14:textId="77777777" w:rsidR="00C75149" w:rsidRDefault="00C75149">
      <w:pPr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br w:type="page"/>
      </w:r>
    </w:p>
    <w:p w14:paraId="634A3411" w14:textId="77777777" w:rsidR="00C75149" w:rsidRDefault="00C75149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r w:rsidRPr="00C75149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>Annexe 1 :</w:t>
      </w:r>
    </w:p>
    <w:p w14:paraId="46EE1965" w14:textId="77777777" w:rsidR="00C75149" w:rsidRDefault="00C75149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5D525786" w14:textId="77777777" w:rsidR="008C7991" w:rsidRDefault="00C75149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  <w:r w:rsidRPr="00C75149">
        <w:rPr>
          <w:rFonts w:eastAsia="Calibri" w:cstheme="minorHAnsi"/>
          <w:b/>
          <w:u w:val="single"/>
        </w:rPr>
        <w:t xml:space="preserve">   </w:t>
      </w:r>
      <w:r>
        <w:rPr>
          <w:rFonts w:eastAsia="Calibri" w:cstheme="minorHAnsi"/>
          <w:b/>
          <w:noProof/>
          <w:u w:val="single"/>
        </w:rPr>
        <w:drawing>
          <wp:inline distT="0" distB="0" distL="0" distR="0" wp14:anchorId="64370D05" wp14:editId="65A5DC37">
            <wp:extent cx="5760720" cy="7480935"/>
            <wp:effectExtent l="0" t="0" r="0" b="5715"/>
            <wp:docPr id="1" name="Image 1" descr="Une image contenant texte, capture d’écran, nombr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capture d’écran, nombre, Parallèle&#10;&#10;Description générée automatiquement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8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2D5EA" w14:textId="77777777" w:rsidR="008C7991" w:rsidRDefault="008C7991">
      <w:pPr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br w:type="page"/>
      </w:r>
    </w:p>
    <w:p w14:paraId="027A6FB7" w14:textId="77777777" w:rsidR="008C7991" w:rsidRPr="008C7991" w:rsidRDefault="008C7991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</w:pPr>
      <w:r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2 : </w:t>
      </w:r>
    </w:p>
    <w:p w14:paraId="4F57FD93" w14:textId="77777777" w:rsidR="008C7991" w:rsidRDefault="008C7991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27FE0A18" w14:textId="77777777" w:rsidR="008C7991" w:rsidRDefault="008C7991" w:rsidP="008627D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666D707A" w14:textId="77777777" w:rsidR="008C7991" w:rsidRPr="008C7991" w:rsidRDefault="008C7991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</w:pPr>
      <w:r>
        <w:rPr>
          <w:rFonts w:eastAsia="Calibri" w:cstheme="minorHAnsi"/>
          <w:b/>
          <w:noProof/>
          <w:u w:val="single"/>
        </w:rPr>
        <w:drawing>
          <wp:inline distT="0" distB="0" distL="0" distR="0" wp14:anchorId="4421BDEE" wp14:editId="77259A4E">
            <wp:extent cx="5760720" cy="7441565"/>
            <wp:effectExtent l="0" t="0" r="0" b="6985"/>
            <wp:docPr id="2" name="Image 2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capture d’écran, nombre, Police&#10;&#10;Description générée automatiquement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7D0">
        <w:rPr>
          <w:rFonts w:eastAsia="Calibri" w:cstheme="minorHAnsi"/>
          <w:b/>
          <w:u w:val="single"/>
        </w:rPr>
        <w:br w:type="page"/>
      </w:r>
      <w:bookmarkStart w:id="80" w:name="_Annexe_1_:_9"/>
      <w:bookmarkEnd w:id="80"/>
      <w:r w:rsidR="008357D0"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3</w:t>
      </w:r>
      <w:r w:rsidR="008357D0"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 :</w:t>
      </w:r>
      <w:r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 </w:t>
      </w:r>
      <w:r w:rsidR="008357D0" w:rsidRPr="008C7991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 </w:t>
      </w:r>
      <w:bookmarkStart w:id="81" w:name="_Annexe_2_:_5"/>
      <w:bookmarkEnd w:id="77"/>
      <w:bookmarkEnd w:id="78"/>
      <w:bookmarkEnd w:id="79"/>
      <w:bookmarkEnd w:id="81"/>
    </w:p>
    <w:p w14:paraId="5C6FDC0A" w14:textId="77777777" w:rsidR="008C7991" w:rsidRDefault="008C7991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05AA1F25" w14:textId="77777777" w:rsidR="00E3782A" w:rsidRPr="00FD3533" w:rsidRDefault="00E3782A" w:rsidP="00E3782A">
      <w:pPr>
        <w:jc w:val="both"/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</w:pPr>
      <w:bookmarkStart w:id="82" w:name="_Annexe_2_:_3"/>
      <w:bookmarkStart w:id="83" w:name="_Annexe_2c_:"/>
      <w:bookmarkEnd w:id="82"/>
      <w:bookmarkEnd w:id="83"/>
      <w:r w:rsidRPr="00FD3533"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  <w:t xml:space="preserve">Annexe </w:t>
      </w:r>
      <w:r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  <w:t>2b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  <w:t> 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</w:rPr>
        <w:t>: Protocole de première intégration permanente totale (1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  <w:vertAlign w:val="superscript"/>
        </w:rPr>
        <w:t>re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</w:rPr>
        <w:t xml:space="preserve"> partie)</w:t>
      </w:r>
    </w:p>
    <w:p w14:paraId="6A7978A0" w14:textId="77777777" w:rsidR="00E3782A" w:rsidRPr="006C7B78" w:rsidRDefault="00E3782A" w:rsidP="00E3782A">
      <w:pPr>
        <w:spacing w:after="0"/>
        <w:rPr>
          <w:rFonts w:asciiTheme="majorHAnsi" w:hAnsiTheme="majorHAnsi" w:cstheme="majorHAnsi"/>
        </w:rPr>
      </w:pPr>
    </w:p>
    <w:p w14:paraId="51157614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  <w:r w:rsidRPr="006C7B78">
        <w:rPr>
          <w:rFonts w:asciiTheme="majorHAnsi" w:hAnsiTheme="majorHAnsi" w:cstheme="majorHAnsi"/>
          <w:b/>
        </w:rPr>
        <w:t xml:space="preserve">NOM et prénom de l’élève concerné : </w:t>
      </w:r>
      <w:r w:rsidRPr="006376CA">
        <w:rPr>
          <w:rFonts w:asciiTheme="majorHAnsi" w:hAnsiTheme="majorHAnsi" w:cstheme="majorHAnsi"/>
        </w:rPr>
        <w:t>…………</w:t>
      </w:r>
    </w:p>
    <w:p w14:paraId="3F5FC2F2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  <w:r w:rsidRPr="006C7B78">
        <w:rPr>
          <w:rFonts w:asciiTheme="majorHAnsi" w:hAnsiTheme="majorHAnsi" w:cstheme="majorHAnsi"/>
          <w:b/>
        </w:rPr>
        <w:t xml:space="preserve">Pôle territorial en charge de l’IPT : </w:t>
      </w:r>
      <w:r w:rsidRPr="006376CA">
        <w:rPr>
          <w:rFonts w:asciiTheme="majorHAnsi" w:hAnsiTheme="majorHAnsi" w:cstheme="majorHAnsi"/>
        </w:rPr>
        <w:t>…………</w:t>
      </w:r>
    </w:p>
    <w:p w14:paraId="57C6840C" w14:textId="77777777" w:rsidR="00E3782A" w:rsidRPr="006C7B78" w:rsidRDefault="00E3782A" w:rsidP="00E3782A">
      <w:pPr>
        <w:spacing w:after="0"/>
        <w:rPr>
          <w:rFonts w:asciiTheme="majorHAnsi" w:hAnsiTheme="majorHAnsi" w:cstheme="majorHAnsi"/>
        </w:rPr>
      </w:pPr>
    </w:p>
    <w:p w14:paraId="75C49ACB" w14:textId="77777777" w:rsidR="00E3782A" w:rsidRPr="006C7B78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>Synthèse du dossier de l’élève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19544638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672B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70499530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51ED57F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5116A19E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p w14:paraId="6C430AFB" w14:textId="77777777" w:rsidR="00E3782A" w:rsidRPr="006C7B78" w:rsidRDefault="00E3782A" w:rsidP="00E3782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Objectifs de l’intégration (a</w:t>
      </w:r>
      <w:r w:rsidRPr="006C7B78">
        <w:rPr>
          <w:rFonts w:asciiTheme="majorHAnsi" w:hAnsiTheme="majorHAnsi" w:cstheme="majorHAnsi"/>
        </w:rPr>
        <w:t>utre</w:t>
      </w:r>
      <w:r>
        <w:rPr>
          <w:rFonts w:asciiTheme="majorHAnsi" w:hAnsiTheme="majorHAnsi" w:cstheme="majorHAnsi"/>
        </w:rPr>
        <w:t>(s)</w:t>
      </w:r>
      <w:r w:rsidRPr="006C7B78">
        <w:rPr>
          <w:rFonts w:asciiTheme="majorHAnsi" w:hAnsiTheme="majorHAnsi" w:cstheme="majorHAnsi"/>
        </w:rPr>
        <w:t xml:space="preserve"> que le fait d’intégrer l’élève dans l’enseignement ordinaire) 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2C6B06DC" w14:textId="77777777" w:rsidTr="00AE0FFC">
        <w:trPr>
          <w:trHeight w:val="704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1E31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6FD823ED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51E72B0A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20F2F2CD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p w14:paraId="235963E3" w14:textId="77777777" w:rsidR="00E3782A" w:rsidRPr="006C7B78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>Équipements spécifiques nécessaires à l’intégration 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3E94B9B8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C4E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09E35F5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72CD070F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6AA597A4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p w14:paraId="6DB75993" w14:textId="77777777" w:rsidR="00E3782A" w:rsidRPr="006C7B78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 xml:space="preserve">Besoins en </w:t>
      </w:r>
      <w:r>
        <w:rPr>
          <w:rFonts w:asciiTheme="majorHAnsi" w:hAnsiTheme="majorHAnsi" w:cstheme="majorHAnsi"/>
        </w:rPr>
        <w:t xml:space="preserve">matière de </w:t>
      </w:r>
      <w:r w:rsidRPr="006A5878">
        <w:rPr>
          <w:rFonts w:asciiTheme="majorHAnsi" w:hAnsiTheme="majorHAnsi" w:cstheme="majorHAnsi"/>
        </w:rPr>
        <w:t>transport, le cas échéant 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18208C72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44E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0F0520ED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52CCDBF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33B8BDD8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p w14:paraId="5157C56F" w14:textId="77777777" w:rsidR="00E3782A" w:rsidRPr="006C7B78" w:rsidRDefault="00E3782A" w:rsidP="00E3782A">
      <w:pPr>
        <w:jc w:val="both"/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>Dispositif de relation, de concertation et de collaboration entre les équipes éducatives</w:t>
      </w:r>
      <w:r>
        <w:rPr>
          <w:rFonts w:asciiTheme="majorHAnsi" w:hAnsiTheme="majorHAnsi" w:cstheme="majorHAnsi"/>
        </w:rPr>
        <w:t>, le cas échéant avec les équipes PMS</w:t>
      </w:r>
      <w:r w:rsidRPr="006C7B78">
        <w:rPr>
          <w:rFonts w:asciiTheme="majorHAnsi" w:hAnsiTheme="majorHAnsi" w:cstheme="majorHAnsi"/>
        </w:rPr>
        <w:t>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7C6113ED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157B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7BCAE792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3222CEB7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334655F2" w14:textId="77777777" w:rsidR="00E3782A" w:rsidRPr="0061508A" w:rsidRDefault="00E3782A" w:rsidP="00E3782A">
      <w:pPr>
        <w:jc w:val="both"/>
        <w:rPr>
          <w:rFonts w:asciiTheme="majorHAnsi" w:hAnsiTheme="majorHAnsi" w:cstheme="majorHAnsi"/>
          <w:lang w:val="fr-FR"/>
        </w:rPr>
      </w:pPr>
      <w:r w:rsidRPr="006C7B78">
        <w:rPr>
          <w:rFonts w:asciiTheme="majorHAnsi" w:hAnsiTheme="majorHAnsi" w:cstheme="majorHAnsi"/>
        </w:rPr>
        <w:lastRenderedPageBreak/>
        <w:t>Modalités de l’accompagnement et choix du personnel accompagnant</w:t>
      </w:r>
      <w:r>
        <w:rPr>
          <w:rFonts w:asciiTheme="majorHAnsi" w:hAnsiTheme="majorHAnsi" w:cstheme="majorHAnsi"/>
          <w:vertAlign w:val="superscript"/>
          <w:lang w:val="fr-FR"/>
        </w:rPr>
        <w:t xml:space="preserve"> </w:t>
      </w:r>
      <w:r w:rsidRPr="0061508A">
        <w:rPr>
          <w:rFonts w:asciiTheme="majorHAnsi" w:hAnsiTheme="majorHAnsi" w:cstheme="majorHAnsi"/>
          <w:lang w:val="fr-FR"/>
        </w:rPr>
        <w:t>(</w:t>
      </w:r>
      <w:r>
        <w:rPr>
          <w:rFonts w:asciiTheme="majorHAnsi" w:hAnsiTheme="majorHAnsi" w:cstheme="majorHAnsi"/>
          <w:lang w:val="fr-FR"/>
        </w:rPr>
        <w:t xml:space="preserve">le </w:t>
      </w:r>
      <w:r w:rsidRPr="0061508A">
        <w:rPr>
          <w:rFonts w:asciiTheme="majorHAnsi" w:hAnsiTheme="majorHAnsi" w:cstheme="majorHAnsi"/>
        </w:rPr>
        <w:t>membre</w:t>
      </w:r>
      <w:r>
        <w:rPr>
          <w:rFonts w:asciiTheme="majorHAnsi" w:hAnsiTheme="majorHAnsi" w:cstheme="majorHAnsi"/>
        </w:rPr>
        <w:t xml:space="preserve"> de l’équipe pluridisciplinaire du pôle </w:t>
      </w:r>
      <w:r w:rsidRPr="0061508A">
        <w:rPr>
          <w:rFonts w:asciiTheme="majorHAnsi" w:hAnsiTheme="majorHAnsi" w:cstheme="majorHAnsi"/>
        </w:rPr>
        <w:t xml:space="preserve">chargé de l’accompagnement reste placé </w:t>
      </w:r>
      <w:r>
        <w:rPr>
          <w:rFonts w:asciiTheme="majorHAnsi" w:hAnsiTheme="majorHAnsi" w:cstheme="majorHAnsi"/>
        </w:rPr>
        <w:t xml:space="preserve">sous la supervision du coordonnateur du pôle et </w:t>
      </w:r>
      <w:r w:rsidRPr="0061508A">
        <w:rPr>
          <w:rFonts w:asciiTheme="majorHAnsi" w:hAnsiTheme="majorHAnsi" w:cstheme="majorHAnsi"/>
        </w:rPr>
        <w:t xml:space="preserve">la seule autorité de la direction de l’école </w:t>
      </w:r>
      <w:r>
        <w:rPr>
          <w:rFonts w:asciiTheme="majorHAnsi" w:hAnsiTheme="majorHAnsi" w:cstheme="majorHAnsi"/>
        </w:rPr>
        <w:t xml:space="preserve">siège du pôle </w:t>
      </w:r>
      <w:r w:rsidRPr="0061508A">
        <w:rPr>
          <w:rFonts w:asciiTheme="majorHAnsi" w:hAnsiTheme="majorHAnsi" w:cstheme="majorHAnsi"/>
        </w:rPr>
        <w:t>dont il relève</w:t>
      </w:r>
      <w:r>
        <w:rPr>
          <w:rFonts w:asciiTheme="majorHAnsi" w:hAnsiTheme="majorHAnsi" w:cstheme="majorHAnsi"/>
        </w:rPr>
        <w:t>)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7B1909B0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FFA7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606B823B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1770061A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3FA6BFC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0A95AC90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p w14:paraId="2B09BB19" w14:textId="77777777" w:rsidR="00E3782A" w:rsidRPr="006C7B78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>Modalités d’évaluation interne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7E71D5CE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7D0F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63D96D28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273D8707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70243DDD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</w:p>
    <w:p w14:paraId="39663535" w14:textId="77777777" w:rsidR="00E3782A" w:rsidRPr="006376CA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>Règles de présence et registre :</w:t>
      </w:r>
    </w:p>
    <w:tbl>
      <w:tblPr>
        <w:tblW w:w="963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5"/>
      </w:tblGrid>
      <w:tr w:rsidR="00E3782A" w:rsidRPr="006C7B78" w14:paraId="3BB700EB" w14:textId="77777777" w:rsidTr="00AE0FFC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F7B7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1612E992" w14:textId="77777777" w:rsidR="00E3782A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6E974174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2ACB6C23" w14:textId="77777777" w:rsidR="00E3782A" w:rsidRDefault="00E3782A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b/>
          <w:u w:val="single"/>
        </w:rPr>
      </w:pPr>
    </w:p>
    <w:p w14:paraId="7BA4A9AB" w14:textId="77777777" w:rsidR="00E3782A" w:rsidRDefault="00E3782A">
      <w:pPr>
        <w:rPr>
          <w:rFonts w:ascii="Roboto" w:eastAsia="Calibri" w:hAnsi="Roboto" w:cstheme="minorHAnsi"/>
          <w:b/>
          <w:u w:val="single"/>
        </w:rPr>
      </w:pPr>
      <w:r>
        <w:rPr>
          <w:rFonts w:ascii="Roboto" w:eastAsia="Calibri" w:hAnsi="Roboto" w:cstheme="minorHAnsi"/>
          <w:b/>
          <w:u w:val="single"/>
        </w:rPr>
        <w:br w:type="page"/>
      </w:r>
    </w:p>
    <w:p w14:paraId="25B18C24" w14:textId="7572FF9D" w:rsidR="00E16236" w:rsidRDefault="00E3782A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  <w:lastRenderedPageBreak/>
        <w:t>Annexe 2</w:t>
      </w:r>
      <w:r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  <w:t>c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</w:rPr>
        <w:t> : Protocole de première intégration permanente totale (2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  <w:vertAlign w:val="superscript"/>
        </w:rPr>
        <w:t>e</w:t>
      </w:r>
      <w:r w:rsidRPr="00FD3533">
        <w:rPr>
          <w:rFonts w:asciiTheme="majorHAnsi" w:hAnsiTheme="majorHAnsi" w:cstheme="majorHAnsi"/>
          <w:b/>
          <w:color w:val="1F4E79" w:themeColor="accent1" w:themeShade="80"/>
          <w:sz w:val="24"/>
        </w:rPr>
        <w:t xml:space="preserve"> partie)</w:t>
      </w:r>
    </w:p>
    <w:p w14:paraId="2759F707" w14:textId="77777777" w:rsidR="00E16236" w:rsidRDefault="00E16236">
      <w:pPr>
        <w:tabs>
          <w:tab w:val="left" w:pos="1134"/>
        </w:tabs>
        <w:spacing w:after="0" w:line="240" w:lineRule="auto"/>
        <w:rPr>
          <w:rFonts w:eastAsia="Calibri" w:cstheme="minorHAnsi"/>
          <w:b/>
          <w:u w:val="single"/>
        </w:rPr>
      </w:pPr>
    </w:p>
    <w:p w14:paraId="6D93942E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  <w:r w:rsidRPr="006C7B78">
        <w:rPr>
          <w:rFonts w:asciiTheme="majorHAnsi" w:hAnsiTheme="majorHAnsi" w:cstheme="majorHAnsi"/>
          <w:b/>
        </w:rPr>
        <w:t xml:space="preserve">NOM et prénom de l’élève concerné : </w:t>
      </w:r>
      <w:r w:rsidRPr="006376CA">
        <w:rPr>
          <w:rFonts w:asciiTheme="majorHAnsi" w:hAnsiTheme="majorHAnsi" w:cstheme="majorHAnsi"/>
        </w:rPr>
        <w:t>…………</w:t>
      </w:r>
    </w:p>
    <w:p w14:paraId="51A8AB9C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  <w:r w:rsidRPr="006C7B78">
        <w:rPr>
          <w:rFonts w:asciiTheme="majorHAnsi" w:hAnsiTheme="majorHAnsi" w:cstheme="majorHAnsi"/>
          <w:b/>
        </w:rPr>
        <w:t xml:space="preserve">Pôle territorial en charge de l’IPT : </w:t>
      </w:r>
      <w:r w:rsidRPr="006376CA">
        <w:rPr>
          <w:rFonts w:asciiTheme="majorHAnsi" w:hAnsiTheme="majorHAnsi" w:cstheme="majorHAnsi"/>
        </w:rPr>
        <w:t>…………</w:t>
      </w:r>
    </w:p>
    <w:p w14:paraId="4ECC6619" w14:textId="77777777" w:rsidR="00E3782A" w:rsidRPr="006C7B78" w:rsidRDefault="00E3782A" w:rsidP="00E3782A">
      <w:pPr>
        <w:spacing w:after="0"/>
        <w:rPr>
          <w:rFonts w:asciiTheme="majorHAnsi" w:hAnsiTheme="majorHAnsi" w:cstheme="majorHAnsi"/>
          <w:b/>
          <w:u w:val="single"/>
        </w:rPr>
      </w:pPr>
    </w:p>
    <w:p w14:paraId="1275B28A" w14:textId="77777777" w:rsidR="00E3782A" w:rsidRPr="006C7B78" w:rsidRDefault="00E3782A" w:rsidP="00E3782A">
      <w:pPr>
        <w:rPr>
          <w:rFonts w:asciiTheme="majorHAnsi" w:hAnsiTheme="majorHAnsi" w:cstheme="majorHAnsi"/>
          <w:b/>
          <w:u w:val="single"/>
        </w:rPr>
      </w:pPr>
      <w:r w:rsidRPr="006C7B78">
        <w:rPr>
          <w:rFonts w:asciiTheme="majorHAnsi" w:hAnsiTheme="majorHAnsi" w:cstheme="majorHAnsi"/>
          <w:b/>
          <w:u w:val="single"/>
        </w:rPr>
        <w:t>LES PARTENAIRES SUIVANTS MARQUENT LEUR ACCORD SUR LE PROJET</w:t>
      </w:r>
      <w:r w:rsidRPr="00FD3533">
        <w:rPr>
          <w:rFonts w:asciiTheme="majorHAnsi" w:hAnsiTheme="majorHAnsi" w:cstheme="majorHAnsi"/>
          <w:b/>
        </w:rPr>
        <w:t> 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730"/>
      </w:tblGrid>
      <w:tr w:rsidR="00E3782A" w:rsidRPr="006C7B78" w14:paraId="4E2A58A6" w14:textId="77777777" w:rsidTr="00AE0FFC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F095C" w14:textId="77777777" w:rsidR="00E3782A" w:rsidRPr="006C7B78" w:rsidRDefault="00E3782A" w:rsidP="00AE0FFC">
            <w:pPr>
              <w:spacing w:before="120"/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Pour l’école</w:t>
            </w:r>
            <w:r>
              <w:rPr>
                <w:rFonts w:asciiTheme="majorHAnsi" w:hAnsiTheme="majorHAnsi" w:cstheme="majorHAnsi"/>
              </w:rPr>
              <w:t xml:space="preserve"> d’enseignement ordinaire, le pouvoir organisateur</w:t>
            </w:r>
            <w:r w:rsidRPr="006C7B78">
              <w:rPr>
                <w:rFonts w:asciiTheme="majorHAnsi" w:hAnsiTheme="majorHAnsi" w:cstheme="majorHAnsi"/>
              </w:rPr>
              <w:t xml:space="preserve"> ou son délégué : </w:t>
            </w:r>
          </w:p>
          <w:p w14:paraId="1B26F53A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 :</w:t>
            </w:r>
          </w:p>
          <w:p w14:paraId="409A6DA3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7F6CEF8F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Signature</w:t>
            </w:r>
            <w:r>
              <w:rPr>
                <w:rFonts w:asciiTheme="majorHAnsi" w:hAnsiTheme="majorHAnsi" w:cstheme="majorHAnsi"/>
              </w:rPr>
              <w:t> :</w:t>
            </w:r>
          </w:p>
          <w:p w14:paraId="112F4FF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5F1C6D4F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Cachet</w:t>
            </w:r>
            <w:r>
              <w:rPr>
                <w:rFonts w:asciiTheme="majorHAnsi" w:hAnsiTheme="majorHAnsi" w:cstheme="majorHAnsi"/>
              </w:rPr>
              <w:t> 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45B7" w14:textId="77777777" w:rsidR="00E3782A" w:rsidRPr="006C7B78" w:rsidRDefault="00E3782A" w:rsidP="00AE0FFC">
            <w:pPr>
              <w:spacing w:before="1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Pour le pôle territorial, le pouvoir organisateur ou son délégué :</w:t>
            </w:r>
          </w:p>
          <w:p w14:paraId="19716B67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 :</w:t>
            </w:r>
          </w:p>
          <w:p w14:paraId="2F3213C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2F2E80F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Signature</w:t>
            </w:r>
            <w:r>
              <w:rPr>
                <w:rFonts w:asciiTheme="majorHAnsi" w:hAnsiTheme="majorHAnsi" w:cstheme="majorHAnsi"/>
              </w:rPr>
              <w:t> :</w:t>
            </w:r>
          </w:p>
          <w:p w14:paraId="2615F68C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33A00D89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Cachet</w:t>
            </w:r>
            <w:r>
              <w:rPr>
                <w:rFonts w:asciiTheme="majorHAnsi" w:hAnsiTheme="majorHAnsi" w:cstheme="majorHAnsi"/>
              </w:rPr>
              <w:t> :</w:t>
            </w:r>
          </w:p>
          <w:p w14:paraId="1E340ED9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4997AC86" w14:textId="77777777" w:rsidR="00E3782A" w:rsidRDefault="00E3782A" w:rsidP="00E3782A">
      <w:pPr>
        <w:rPr>
          <w:rFonts w:asciiTheme="majorHAnsi" w:hAnsiTheme="majorHAnsi" w:cstheme="majorHAnsi"/>
        </w:rPr>
      </w:pPr>
      <w:r w:rsidRPr="006C7B78">
        <w:rPr>
          <w:rFonts w:asciiTheme="majorHAnsi" w:hAnsiTheme="majorHAnsi" w:cstheme="majorHAnsi"/>
        </w:rPr>
        <w:tab/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3782A" w:rsidRPr="006C7B78" w14:paraId="1BDA894F" w14:textId="77777777" w:rsidTr="00AE0FFC"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70D0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 responsable de l’élève (n</w:t>
            </w:r>
            <w:r w:rsidRPr="006C7B78">
              <w:rPr>
                <w:rFonts w:asciiTheme="majorHAnsi" w:hAnsiTheme="majorHAnsi" w:cstheme="majorHAnsi"/>
              </w:rPr>
              <w:t>om, prénom et qualité) ou l’élève s’il est majeur :</w:t>
            </w:r>
          </w:p>
          <w:p w14:paraId="706EB71F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 :</w:t>
            </w:r>
            <w:r w:rsidRPr="006C7B78">
              <w:rPr>
                <w:rFonts w:asciiTheme="majorHAnsi" w:hAnsiTheme="majorHAnsi" w:cstheme="majorHAnsi"/>
              </w:rPr>
              <w:tab/>
            </w:r>
            <w:r w:rsidRPr="006C7B78">
              <w:rPr>
                <w:rFonts w:asciiTheme="majorHAnsi" w:hAnsiTheme="majorHAnsi" w:cstheme="majorHAnsi"/>
              </w:rPr>
              <w:tab/>
            </w:r>
            <w:r w:rsidRPr="006C7B78">
              <w:rPr>
                <w:rFonts w:asciiTheme="majorHAnsi" w:hAnsiTheme="majorHAnsi" w:cstheme="majorHAnsi"/>
              </w:rPr>
              <w:tab/>
            </w:r>
            <w:r w:rsidRPr="006C7B78">
              <w:rPr>
                <w:rFonts w:asciiTheme="majorHAnsi" w:hAnsiTheme="majorHAnsi" w:cstheme="majorHAnsi"/>
              </w:rPr>
              <w:tab/>
            </w:r>
            <w:r w:rsidRPr="006C7B78">
              <w:rPr>
                <w:rFonts w:asciiTheme="majorHAnsi" w:hAnsiTheme="majorHAnsi" w:cstheme="majorHAnsi"/>
              </w:rPr>
              <w:tab/>
            </w:r>
            <w:r w:rsidRPr="006C7B78">
              <w:rPr>
                <w:rFonts w:asciiTheme="majorHAnsi" w:hAnsiTheme="majorHAnsi" w:cstheme="majorHAnsi"/>
              </w:rPr>
              <w:tab/>
              <w:t xml:space="preserve">       Signature</w:t>
            </w:r>
          </w:p>
          <w:p w14:paraId="62741F1D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29D25326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3782A" w:rsidRPr="006C7B78" w14:paraId="2EAB8C38" w14:textId="77777777" w:rsidTr="00AE0FFC"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9C2B" w14:textId="77777777" w:rsidR="00E3782A" w:rsidRPr="006C7B78" w:rsidRDefault="00E3782A" w:rsidP="00AE0FFC">
            <w:pPr>
              <w:spacing w:before="120"/>
              <w:rPr>
                <w:rFonts w:asciiTheme="majorHAnsi" w:hAnsiTheme="majorHAnsi" w:cstheme="majorHAnsi"/>
              </w:rPr>
            </w:pPr>
            <w:r w:rsidRPr="00C533B6">
              <w:rPr>
                <w:rFonts w:asciiTheme="majorHAnsi" w:hAnsiTheme="majorHAnsi" w:cstheme="majorHAnsi"/>
                <w:b/>
                <w:u w:val="single"/>
              </w:rPr>
              <w:t>Avis du CPMS</w:t>
            </w:r>
            <w:r w:rsidRPr="006C7B78">
              <w:rPr>
                <w:rFonts w:asciiTheme="majorHAnsi" w:hAnsiTheme="majorHAnsi" w:cstheme="majorHAnsi"/>
              </w:rPr>
              <w:t xml:space="preserve"> qui accompagne l’élève au moment de l’introduction de la proposition</w:t>
            </w:r>
            <w:r>
              <w:rPr>
                <w:rFonts w:asciiTheme="majorHAnsi" w:hAnsiTheme="majorHAnsi" w:cstheme="majorHAnsi"/>
              </w:rPr>
              <w:t xml:space="preserve"> d’IPT</w:t>
            </w:r>
            <w:r w:rsidRPr="006C7B78">
              <w:rPr>
                <w:rFonts w:asciiTheme="majorHAnsi" w:hAnsiTheme="majorHAnsi" w:cstheme="majorHAnsi"/>
              </w:rPr>
              <w:t xml:space="preserve"> :</w:t>
            </w:r>
          </w:p>
          <w:p w14:paraId="388FDC69" w14:textId="77777777" w:rsidR="00E3782A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02078A3B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 xml:space="preserve">La direction : </w:t>
            </w:r>
          </w:p>
          <w:p w14:paraId="764EA3FD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41F627B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 :</w:t>
            </w:r>
          </w:p>
          <w:p w14:paraId="1B5E32D5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07D0D453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Signature</w:t>
            </w:r>
            <w:r>
              <w:rPr>
                <w:rFonts w:asciiTheme="majorHAnsi" w:hAnsiTheme="majorHAnsi" w:cstheme="majorHAnsi"/>
              </w:rPr>
              <w:t> :</w:t>
            </w:r>
          </w:p>
          <w:p w14:paraId="716E1771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27863919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Cachet</w:t>
            </w:r>
            <w:r>
              <w:rPr>
                <w:rFonts w:asciiTheme="majorHAnsi" w:hAnsiTheme="majorHAnsi" w:cstheme="majorHAnsi"/>
              </w:rPr>
              <w:t> :</w:t>
            </w:r>
          </w:p>
          <w:p w14:paraId="63492F0C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  <w:p w14:paraId="099EDDB1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 xml:space="preserve">AVIS FAVORABLE – AVIS DÉFAVORABLE   </w:t>
            </w:r>
            <w:proofErr w:type="gramStart"/>
            <w:r w:rsidRPr="006C7B78">
              <w:rPr>
                <w:rFonts w:asciiTheme="majorHAnsi" w:hAnsiTheme="majorHAnsi" w:cstheme="majorHAnsi"/>
              </w:rPr>
              <w:t xml:space="preserve">   </w:t>
            </w:r>
            <w:r w:rsidRPr="006C7B78">
              <w:rPr>
                <w:rFonts w:asciiTheme="majorHAnsi" w:hAnsiTheme="majorHAnsi" w:cstheme="majorHAnsi"/>
                <w:i/>
              </w:rPr>
              <w:t>(</w:t>
            </w:r>
            <w:proofErr w:type="gramEnd"/>
            <w:r w:rsidRPr="006C7B78">
              <w:rPr>
                <w:rFonts w:asciiTheme="majorHAnsi" w:hAnsiTheme="majorHAnsi" w:cstheme="majorHAnsi"/>
                <w:i/>
              </w:rPr>
              <w:t>biffer la mention inutile)</w:t>
            </w:r>
          </w:p>
        </w:tc>
      </w:tr>
    </w:tbl>
    <w:p w14:paraId="062F0DAC" w14:textId="77777777" w:rsidR="00E3782A" w:rsidRDefault="00E3782A" w:rsidP="00E3782A">
      <w:pPr>
        <w:rPr>
          <w:rFonts w:asciiTheme="majorHAnsi" w:hAnsiTheme="majorHAnsi" w:cstheme="majorHAnsi"/>
          <w:b/>
          <w:color w:val="1F4E79" w:themeColor="accent1" w:themeShade="80"/>
          <w:sz w:val="24"/>
          <w:u w:val="single"/>
        </w:rPr>
      </w:pPr>
    </w:p>
    <w:p w14:paraId="514BEF54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6E1576B8" w14:textId="676FEDE4" w:rsidR="00E16236" w:rsidRPr="00E3782A" w:rsidRDefault="008357D0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</w:pPr>
      <w:bookmarkStart w:id="84" w:name="_Toc11422955"/>
      <w:bookmarkStart w:id="85" w:name="_Toc79668997"/>
      <w:r w:rsidRP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 w:rsidR="00E3782A" w:rsidRP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4 </w:t>
      </w:r>
      <w:r w:rsidRP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: </w:t>
      </w:r>
      <w:bookmarkEnd w:id="84"/>
      <w:bookmarkEnd w:id="85"/>
    </w:p>
    <w:p w14:paraId="4878759E" w14:textId="77777777" w:rsidR="00E16236" w:rsidRDefault="00E16236">
      <w:pPr>
        <w:spacing w:after="0" w:line="240" w:lineRule="auto"/>
        <w:rPr>
          <w:rFonts w:eastAsia="Calibri" w:cstheme="minorHAnsi"/>
        </w:rPr>
      </w:pPr>
    </w:p>
    <w:p w14:paraId="3DA71653" w14:textId="1EC62841" w:rsidR="00E3782A" w:rsidRPr="009C4186" w:rsidRDefault="00E3782A" w:rsidP="00E3782A">
      <w:pPr>
        <w:rPr>
          <w:rFonts w:asciiTheme="majorHAnsi" w:hAnsiTheme="majorHAnsi" w:cstheme="majorHAnsi"/>
          <w:b/>
          <w:color w:val="1F4E79" w:themeColor="accent1" w:themeShade="80"/>
          <w:sz w:val="24"/>
        </w:rPr>
      </w:pPr>
      <w:bookmarkStart w:id="86" w:name="_Annexe_4_:_2"/>
      <w:bookmarkEnd w:id="86"/>
      <w:r w:rsidRPr="009C4186">
        <w:rPr>
          <w:rFonts w:asciiTheme="majorHAnsi" w:hAnsiTheme="majorHAnsi" w:cstheme="majorHAnsi"/>
          <w:b/>
          <w:color w:val="1F4E79" w:themeColor="accent1" w:themeShade="80"/>
          <w:sz w:val="24"/>
        </w:rPr>
        <w:t>Tableau synoptique de l’évolution de l’intégration</w:t>
      </w:r>
      <w:r>
        <w:rPr>
          <w:rFonts w:asciiTheme="majorHAnsi" w:hAnsiTheme="majorHAnsi" w:cstheme="majorHAnsi"/>
          <w:b/>
          <w:color w:val="1F4E79" w:themeColor="accent1" w:themeShade="80"/>
          <w:sz w:val="24"/>
        </w:rPr>
        <w:t xml:space="preserve"> </w:t>
      </w:r>
    </w:p>
    <w:p w14:paraId="4E10491D" w14:textId="77777777" w:rsidR="00E3782A" w:rsidRPr="00FD3533" w:rsidRDefault="00E3782A" w:rsidP="00E3782A">
      <w:pPr>
        <w:rPr>
          <w:rFonts w:asciiTheme="majorHAnsi" w:hAnsiTheme="majorHAnsi" w:cstheme="majorHAnsi"/>
          <w:b/>
        </w:rPr>
      </w:pPr>
      <w:r w:rsidRPr="00FD3533">
        <w:rPr>
          <w:rFonts w:asciiTheme="majorHAnsi" w:hAnsiTheme="majorHAnsi" w:cstheme="majorHAnsi"/>
          <w:b/>
        </w:rPr>
        <w:t>Ce document doit être inséré au protocole d’intégration.</w:t>
      </w:r>
    </w:p>
    <w:p w14:paraId="61D1CB01" w14:textId="77777777" w:rsidR="00E3782A" w:rsidRDefault="00E3782A" w:rsidP="00E3782A">
      <w:pPr>
        <w:rPr>
          <w:rFonts w:asciiTheme="majorHAnsi" w:hAnsiTheme="majorHAnsi" w:cstheme="majorHAnsi"/>
          <w:b/>
        </w:rPr>
      </w:pPr>
    </w:p>
    <w:p w14:paraId="4865CDAA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  <w:r w:rsidRPr="006C7B78">
        <w:rPr>
          <w:rFonts w:asciiTheme="majorHAnsi" w:hAnsiTheme="majorHAnsi" w:cstheme="majorHAnsi"/>
          <w:b/>
        </w:rPr>
        <w:t xml:space="preserve">Pôle territorial en charge de l’IPT : </w:t>
      </w:r>
      <w:r w:rsidRPr="006376CA">
        <w:rPr>
          <w:rFonts w:asciiTheme="majorHAnsi" w:hAnsiTheme="majorHAnsi" w:cstheme="majorHAnsi"/>
        </w:rPr>
        <w:t>…………</w:t>
      </w:r>
    </w:p>
    <w:p w14:paraId="048FC69B" w14:textId="77777777" w:rsidR="00E3782A" w:rsidRPr="006C7B78" w:rsidRDefault="00E3782A" w:rsidP="00E3782A">
      <w:pPr>
        <w:rPr>
          <w:rFonts w:asciiTheme="majorHAnsi" w:hAnsiTheme="majorHAnsi" w:cstheme="maj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389"/>
      </w:tblGrid>
      <w:tr w:rsidR="00E3782A" w:rsidRPr="006C7B78" w14:paraId="0B15B25F" w14:textId="77777777" w:rsidTr="00AE0FFC">
        <w:tc>
          <w:tcPr>
            <w:tcW w:w="4673" w:type="dxa"/>
          </w:tcPr>
          <w:p w14:paraId="1AC2E59A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 et</w:t>
            </w:r>
            <w:r w:rsidRPr="006C7B78">
              <w:rPr>
                <w:rFonts w:asciiTheme="majorHAnsi" w:hAnsiTheme="majorHAnsi" w:cstheme="majorHAnsi"/>
              </w:rPr>
              <w:t xml:space="preserve"> Prénom</w:t>
            </w:r>
            <w:r>
              <w:rPr>
                <w:rFonts w:asciiTheme="majorHAnsi" w:hAnsiTheme="majorHAnsi" w:cstheme="majorHAnsi"/>
              </w:rPr>
              <w:t xml:space="preserve"> de l’élève concerné</w:t>
            </w:r>
          </w:p>
        </w:tc>
        <w:tc>
          <w:tcPr>
            <w:tcW w:w="4389" w:type="dxa"/>
          </w:tcPr>
          <w:p w14:paraId="41EF0EC0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  <w:tr w:rsidR="00E3782A" w:rsidRPr="006C7B78" w14:paraId="351B46D5" w14:textId="77777777" w:rsidTr="00AE0FFC">
        <w:tc>
          <w:tcPr>
            <w:tcW w:w="4673" w:type="dxa"/>
          </w:tcPr>
          <w:p w14:paraId="5A689916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 de naissance</w:t>
            </w:r>
          </w:p>
        </w:tc>
        <w:tc>
          <w:tcPr>
            <w:tcW w:w="4389" w:type="dxa"/>
          </w:tcPr>
          <w:p w14:paraId="79C5D221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  <w:tr w:rsidR="00E3782A" w:rsidRPr="006C7B78" w14:paraId="51B9973D" w14:textId="77777777" w:rsidTr="00AE0FFC">
        <w:tc>
          <w:tcPr>
            <w:tcW w:w="4673" w:type="dxa"/>
          </w:tcPr>
          <w:p w14:paraId="7279232E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Sexe</w:t>
            </w:r>
          </w:p>
        </w:tc>
        <w:tc>
          <w:tcPr>
            <w:tcW w:w="4389" w:type="dxa"/>
          </w:tcPr>
          <w:p w14:paraId="2C4798B1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  <w:tr w:rsidR="00E3782A" w:rsidRPr="006C7B78" w14:paraId="5BC191DE" w14:textId="77777777" w:rsidTr="00AE0FFC">
        <w:tc>
          <w:tcPr>
            <w:tcW w:w="4673" w:type="dxa"/>
          </w:tcPr>
          <w:p w14:paraId="57EBF04D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  <w:r w:rsidRPr="006C7B78">
              <w:rPr>
                <w:rFonts w:asciiTheme="majorHAnsi" w:hAnsiTheme="majorHAnsi" w:cstheme="majorHAnsi"/>
              </w:rPr>
              <w:t>Date d’inscription dans l’enseignement spécialisé</w:t>
            </w:r>
          </w:p>
        </w:tc>
        <w:tc>
          <w:tcPr>
            <w:tcW w:w="4389" w:type="dxa"/>
          </w:tcPr>
          <w:p w14:paraId="116E9E74" w14:textId="77777777" w:rsidR="00E3782A" w:rsidRPr="006C7B78" w:rsidRDefault="00E3782A" w:rsidP="00AE0FFC">
            <w:pPr>
              <w:rPr>
                <w:rFonts w:asciiTheme="majorHAnsi" w:hAnsiTheme="majorHAnsi" w:cstheme="majorHAnsi"/>
              </w:rPr>
            </w:pPr>
          </w:p>
        </w:tc>
      </w:tr>
    </w:tbl>
    <w:p w14:paraId="2C05E7A9" w14:textId="77777777" w:rsidR="00E3782A" w:rsidRPr="006C7B78" w:rsidRDefault="00E3782A" w:rsidP="00E3782A">
      <w:pPr>
        <w:rPr>
          <w:rFonts w:asciiTheme="majorHAnsi" w:hAnsiTheme="majorHAnsi" w:cstheme="maj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5"/>
        <w:gridCol w:w="2996"/>
        <w:gridCol w:w="4536"/>
      </w:tblGrid>
      <w:tr w:rsidR="00E3782A" w:rsidRPr="006C7B78" w14:paraId="084DED5E" w14:textId="77777777" w:rsidTr="00AE0FFC">
        <w:tc>
          <w:tcPr>
            <w:tcW w:w="1535" w:type="dxa"/>
          </w:tcPr>
          <w:p w14:paraId="79951B74" w14:textId="77777777" w:rsidR="00E3782A" w:rsidRPr="006C7B78" w:rsidRDefault="00E3782A" w:rsidP="00AE0FFC">
            <w:pPr>
              <w:spacing w:before="360"/>
              <w:rPr>
                <w:rFonts w:asciiTheme="majorHAnsi" w:hAnsiTheme="majorHAnsi" w:cstheme="majorHAnsi"/>
                <w:b/>
              </w:rPr>
            </w:pPr>
            <w:r w:rsidRPr="006C7B78">
              <w:rPr>
                <w:rFonts w:asciiTheme="majorHAnsi" w:hAnsiTheme="majorHAnsi" w:cstheme="majorHAnsi"/>
                <w:b/>
              </w:rPr>
              <w:t>Année scolaire</w:t>
            </w:r>
          </w:p>
        </w:tc>
        <w:tc>
          <w:tcPr>
            <w:tcW w:w="2996" w:type="dxa"/>
            <w:vAlign w:val="center"/>
          </w:tcPr>
          <w:p w14:paraId="684B21E8" w14:textId="77777777" w:rsidR="00E3782A" w:rsidRPr="006C7B78" w:rsidRDefault="00E3782A" w:rsidP="00AE0FFC">
            <w:pPr>
              <w:spacing w:before="120"/>
              <w:rPr>
                <w:rFonts w:asciiTheme="majorHAnsi" w:hAnsiTheme="majorHAnsi" w:cstheme="majorHAnsi"/>
                <w:b/>
              </w:rPr>
            </w:pPr>
            <w:r w:rsidRPr="006C7B78">
              <w:rPr>
                <w:rFonts w:asciiTheme="majorHAnsi" w:hAnsiTheme="majorHAnsi" w:cstheme="majorHAnsi"/>
                <w:b/>
              </w:rPr>
              <w:t>Intégration permanente totale</w:t>
            </w:r>
          </w:p>
        </w:tc>
        <w:tc>
          <w:tcPr>
            <w:tcW w:w="4536" w:type="dxa"/>
            <w:vAlign w:val="center"/>
          </w:tcPr>
          <w:p w14:paraId="2560A95C" w14:textId="77777777" w:rsidR="00E3782A" w:rsidRPr="006C7B78" w:rsidRDefault="00E3782A" w:rsidP="00AE0FFC">
            <w:pPr>
              <w:spacing w:before="120"/>
              <w:rPr>
                <w:rFonts w:asciiTheme="majorHAnsi" w:hAnsiTheme="majorHAnsi" w:cstheme="majorHAnsi"/>
                <w:b/>
              </w:rPr>
            </w:pPr>
            <w:r w:rsidRPr="006C7B78">
              <w:rPr>
                <w:rFonts w:asciiTheme="majorHAnsi" w:hAnsiTheme="majorHAnsi" w:cstheme="majorHAnsi"/>
                <w:b/>
              </w:rPr>
              <w:t>Fin de l’intégration</w:t>
            </w:r>
            <w:r>
              <w:rPr>
                <w:rFonts w:asciiTheme="majorHAnsi" w:hAnsiTheme="majorHAnsi" w:cstheme="majorHAnsi"/>
                <w:b/>
              </w:rPr>
              <w:t xml:space="preserve"> à préciser </w:t>
            </w:r>
            <w:r w:rsidRPr="007E127C">
              <w:rPr>
                <w:rFonts w:asciiTheme="majorHAnsi" w:hAnsiTheme="majorHAnsi" w:cstheme="majorHAnsi"/>
                <w:sz w:val="18"/>
              </w:rPr>
              <w:t>(exemples : retour dans l’école d’enseignement spécialisé, réorientation dans l’école d’enseignement ordinaire, fin de scolarité…)</w:t>
            </w:r>
          </w:p>
        </w:tc>
      </w:tr>
      <w:tr w:rsidR="00E3782A" w:rsidRPr="006C7B78" w14:paraId="74CCFB9E" w14:textId="77777777" w:rsidTr="00AE0FFC">
        <w:tc>
          <w:tcPr>
            <w:tcW w:w="1535" w:type="dxa"/>
          </w:tcPr>
          <w:p w14:paraId="3097D271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4B7101BB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495C441E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73ADFCED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22760794" w14:textId="77777777" w:rsidTr="00AE0FFC">
        <w:tc>
          <w:tcPr>
            <w:tcW w:w="1535" w:type="dxa"/>
          </w:tcPr>
          <w:p w14:paraId="76DDCF69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366AE874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3E6486FA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319B00AF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67DC7AEB" w14:textId="77777777" w:rsidTr="00AE0FFC">
        <w:tc>
          <w:tcPr>
            <w:tcW w:w="1535" w:type="dxa"/>
          </w:tcPr>
          <w:p w14:paraId="250D6F9D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0F7FB261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30EAECA2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3F84E1F0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2EC0D037" w14:textId="77777777" w:rsidTr="00AE0FFC">
        <w:tc>
          <w:tcPr>
            <w:tcW w:w="1535" w:type="dxa"/>
          </w:tcPr>
          <w:p w14:paraId="10647532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78F0C13F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47329608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7AB28C64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1501484D" w14:textId="77777777" w:rsidTr="00AE0FFC">
        <w:tc>
          <w:tcPr>
            <w:tcW w:w="1535" w:type="dxa"/>
          </w:tcPr>
          <w:p w14:paraId="3600996F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500B0DCA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531CEFC0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18266BC6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4F0804D3" w14:textId="77777777" w:rsidTr="00AE0FFC">
        <w:tc>
          <w:tcPr>
            <w:tcW w:w="1535" w:type="dxa"/>
          </w:tcPr>
          <w:p w14:paraId="6D3F5C61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32C7EE19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3B060E79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7266062E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3782A" w:rsidRPr="006C7B78" w14:paraId="19BF20E2" w14:textId="77777777" w:rsidTr="00AE0FFC">
        <w:tc>
          <w:tcPr>
            <w:tcW w:w="1535" w:type="dxa"/>
          </w:tcPr>
          <w:p w14:paraId="01AE0512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  <w:p w14:paraId="0C054508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996" w:type="dxa"/>
          </w:tcPr>
          <w:p w14:paraId="4135EDF2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36" w:type="dxa"/>
          </w:tcPr>
          <w:p w14:paraId="4CF62390" w14:textId="77777777" w:rsidR="00E3782A" w:rsidRPr="006C7B78" w:rsidRDefault="00E3782A" w:rsidP="00AE0FFC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6685F567" w14:textId="77777777" w:rsidR="00410899" w:rsidRDefault="00410899">
      <w:pPr>
        <w:spacing w:after="0" w:line="240" w:lineRule="auto"/>
        <w:rPr>
          <w:rFonts w:eastAsia="Calibri" w:cstheme="minorHAnsi"/>
          <w:b/>
          <w:u w:val="single"/>
        </w:rPr>
      </w:pPr>
      <w:bookmarkStart w:id="87" w:name="_Annexe_4_:_8"/>
      <w:bookmarkStart w:id="88" w:name="_Ref11405302"/>
      <w:bookmarkEnd w:id="87"/>
    </w:p>
    <w:p w14:paraId="5B63680E" w14:textId="77777777" w:rsidR="00410899" w:rsidRDefault="00410899">
      <w:pPr>
        <w:spacing w:after="0" w:line="240" w:lineRule="auto"/>
        <w:rPr>
          <w:rFonts w:eastAsia="Calibri" w:cstheme="minorHAnsi"/>
          <w:b/>
          <w:u w:val="single"/>
        </w:rPr>
      </w:pPr>
    </w:p>
    <w:p w14:paraId="66FF8981" w14:textId="77777777" w:rsidR="00410899" w:rsidRDefault="00410899">
      <w:pPr>
        <w:spacing w:after="0" w:line="240" w:lineRule="auto"/>
        <w:rPr>
          <w:rFonts w:eastAsia="Calibri" w:cstheme="minorHAnsi"/>
          <w:b/>
          <w:u w:val="single"/>
        </w:rPr>
      </w:pPr>
    </w:p>
    <w:p w14:paraId="7F5959AC" w14:textId="77777777" w:rsidR="00410899" w:rsidRDefault="00410899">
      <w:pPr>
        <w:spacing w:after="0" w:line="240" w:lineRule="auto"/>
        <w:rPr>
          <w:rFonts w:eastAsia="Calibri" w:cstheme="minorHAnsi"/>
          <w:b/>
          <w:u w:val="single"/>
        </w:rPr>
      </w:pPr>
    </w:p>
    <w:p w14:paraId="1562F657" w14:textId="77777777" w:rsidR="00410899" w:rsidRDefault="00410899">
      <w:pPr>
        <w:spacing w:after="0" w:line="240" w:lineRule="auto"/>
        <w:rPr>
          <w:rFonts w:eastAsia="Calibri" w:cstheme="minorHAnsi"/>
          <w:b/>
          <w:u w:val="single"/>
        </w:rPr>
      </w:pPr>
    </w:p>
    <w:p w14:paraId="6FA9B3CB" w14:textId="21D221AF" w:rsidR="00E16236" w:rsidRPr="00E3782A" w:rsidRDefault="008357D0">
      <w:pPr>
        <w:spacing w:after="0" w:line="240" w:lineRule="auto"/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</w:pPr>
      <w:r w:rsidRP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 w:rsid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5</w:t>
      </w:r>
      <w:r w:rsidRPr="00E3782A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 </w:t>
      </w:r>
      <w:bookmarkStart w:id="89" w:name="_Annexe_5_:"/>
      <w:bookmarkEnd w:id="88"/>
      <w:bookmarkEnd w:id="89"/>
    </w:p>
    <w:p w14:paraId="73632AA1" w14:textId="77777777" w:rsidR="00E3782A" w:rsidRDefault="00E3782A">
      <w:pPr>
        <w:spacing w:after="0" w:line="240" w:lineRule="auto"/>
        <w:rPr>
          <w:rFonts w:eastAsia="Calibri" w:cstheme="minorHAnsi"/>
          <w:b/>
          <w:u w:val="single"/>
        </w:rPr>
      </w:pPr>
    </w:p>
    <w:p w14:paraId="392115AA" w14:textId="77777777" w:rsidR="00E3782A" w:rsidRPr="00E51002" w:rsidRDefault="00E3782A" w:rsidP="00E3782A">
      <w:pPr>
        <w:jc w:val="center"/>
        <w:rPr>
          <w:rFonts w:ascii="Roboto" w:hAnsi="Roboto"/>
          <w:b/>
          <w:sz w:val="28"/>
          <w:szCs w:val="28"/>
          <w:u w:val="single"/>
        </w:rPr>
      </w:pPr>
      <w:r w:rsidRPr="00E51002">
        <w:rPr>
          <w:rFonts w:ascii="Roboto" w:hAnsi="Roboto"/>
          <w:b/>
          <w:sz w:val="28"/>
          <w:szCs w:val="28"/>
          <w:u w:val="single"/>
        </w:rPr>
        <w:t>AVIS RELATIF A LA PROLONGATION D’UNE IPT</w:t>
      </w:r>
    </w:p>
    <w:p w14:paraId="4548E16A" w14:textId="77777777" w:rsidR="00E3782A" w:rsidRPr="00E51002" w:rsidRDefault="00E3782A" w:rsidP="00E3782A">
      <w:pPr>
        <w:jc w:val="both"/>
        <w:rPr>
          <w:rFonts w:ascii="Roboto" w:hAnsi="Roboto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82A" w:rsidRPr="00E51002" w14:paraId="297C56AF" w14:textId="77777777" w:rsidTr="00AE0FFC">
        <w:tc>
          <w:tcPr>
            <w:tcW w:w="9062" w:type="dxa"/>
          </w:tcPr>
          <w:p w14:paraId="17FC845D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Ecole coopérante concernée : </w:t>
            </w:r>
          </w:p>
          <w:p w14:paraId="4D6EA9FE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216C13A6" w14:textId="77777777" w:rsidTr="00AE0FFC">
        <w:tc>
          <w:tcPr>
            <w:tcW w:w="9062" w:type="dxa"/>
          </w:tcPr>
          <w:p w14:paraId="22163026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Pôle concerné : </w:t>
            </w:r>
          </w:p>
          <w:p w14:paraId="4841DA9A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7E7F21AD" w14:textId="77777777" w:rsidTr="00AE0FFC">
        <w:tc>
          <w:tcPr>
            <w:tcW w:w="9062" w:type="dxa"/>
          </w:tcPr>
          <w:p w14:paraId="4A3A88A4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N° FASE Pôle : </w:t>
            </w:r>
          </w:p>
          <w:p w14:paraId="4298E467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1583B9CD" w14:textId="77777777" w:rsidTr="00AE0FFC">
        <w:tc>
          <w:tcPr>
            <w:tcW w:w="9062" w:type="dxa"/>
          </w:tcPr>
          <w:p w14:paraId="6E3BD704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Nom et prénom de l’élève : </w:t>
            </w:r>
          </w:p>
          <w:p w14:paraId="08B4A752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0101F474" w14:textId="77777777" w:rsidTr="00AE0FFC">
        <w:tc>
          <w:tcPr>
            <w:tcW w:w="9062" w:type="dxa"/>
          </w:tcPr>
          <w:p w14:paraId="797BAC1C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N° CF de l’élève : </w:t>
            </w:r>
          </w:p>
          <w:p w14:paraId="1886A8AF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5DFDB6B2" w14:textId="77777777" w:rsidTr="00AE0FFC">
        <w:tc>
          <w:tcPr>
            <w:tcW w:w="9062" w:type="dxa"/>
          </w:tcPr>
          <w:p w14:paraId="430BC66E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Date de naissance : </w:t>
            </w:r>
          </w:p>
          <w:p w14:paraId="35C83DF5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27D5744E" w14:textId="77777777" w:rsidTr="00AE0FFC">
        <w:tc>
          <w:tcPr>
            <w:tcW w:w="9062" w:type="dxa"/>
          </w:tcPr>
          <w:p w14:paraId="6956AA92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Année d’étude en cours : </w:t>
            </w:r>
          </w:p>
          <w:p w14:paraId="3CDA900F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7C6A27D9" w14:textId="77777777" w:rsidTr="00AE0FFC">
        <w:tc>
          <w:tcPr>
            <w:tcW w:w="9062" w:type="dxa"/>
          </w:tcPr>
          <w:p w14:paraId="42DB9A8B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Année d’étude prévue pour la rentrée prochaine : </w:t>
            </w:r>
          </w:p>
          <w:p w14:paraId="7DC4A7E6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</w:tbl>
    <w:p w14:paraId="0F87B56F" w14:textId="77777777" w:rsidR="00E3782A" w:rsidRPr="00E51002" w:rsidRDefault="00E3782A" w:rsidP="00E3782A">
      <w:pPr>
        <w:jc w:val="both"/>
        <w:rPr>
          <w:rFonts w:ascii="Roboto" w:hAnsi="Roboto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53"/>
        <w:gridCol w:w="4809"/>
      </w:tblGrid>
      <w:tr w:rsidR="00E3782A" w:rsidRPr="00E51002" w14:paraId="241787D1" w14:textId="77777777" w:rsidTr="00AE0FFC">
        <w:tc>
          <w:tcPr>
            <w:tcW w:w="9062" w:type="dxa"/>
            <w:gridSpan w:val="2"/>
            <w:vAlign w:val="center"/>
          </w:tcPr>
          <w:p w14:paraId="644811B4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sz w:val="28"/>
                <w:szCs w:val="28"/>
                <w:u w:val="single"/>
              </w:rPr>
            </w:pPr>
          </w:p>
          <w:p w14:paraId="3BDC10F0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sz w:val="28"/>
                <w:szCs w:val="28"/>
                <w:u w:val="single"/>
              </w:rPr>
            </w:pPr>
            <w:r w:rsidRPr="00E51002">
              <w:rPr>
                <w:rFonts w:ascii="Roboto" w:hAnsi="Roboto"/>
                <w:b/>
                <w:sz w:val="28"/>
                <w:szCs w:val="28"/>
                <w:u w:val="single"/>
              </w:rPr>
              <w:t>Avis de l’équipe éducative / du conseil de classe relatif à la prolongation de l’IPT</w:t>
            </w:r>
          </w:p>
          <w:p w14:paraId="0482AC45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u w:val="single"/>
              </w:rPr>
            </w:pPr>
          </w:p>
        </w:tc>
      </w:tr>
      <w:tr w:rsidR="00E3782A" w:rsidRPr="00E51002" w14:paraId="181B9C92" w14:textId="77777777" w:rsidTr="00AE0FFC">
        <w:trPr>
          <w:trHeight w:val="69"/>
        </w:trPr>
        <w:tc>
          <w:tcPr>
            <w:tcW w:w="9062" w:type="dxa"/>
            <w:gridSpan w:val="2"/>
          </w:tcPr>
          <w:p w14:paraId="35C231F8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7603D726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En date du</w:t>
            </w:r>
            <w:proofErr w:type="gramStart"/>
            <w:r w:rsidRPr="00E51002">
              <w:rPr>
                <w:rFonts w:ascii="Roboto" w:hAnsi="Roboto"/>
                <w:sz w:val="28"/>
                <w:szCs w:val="28"/>
              </w:rPr>
              <w:t xml:space="preserve"> ….</w:t>
            </w:r>
            <w:proofErr w:type="gramEnd"/>
            <w:r w:rsidRPr="00E51002">
              <w:rPr>
                <w:rFonts w:ascii="Roboto" w:hAnsi="Roboto"/>
                <w:sz w:val="28"/>
                <w:szCs w:val="28"/>
              </w:rPr>
              <w:t>. / ….. / …..</w:t>
            </w:r>
          </w:p>
          <w:p w14:paraId="0C61C7C4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  <w:p w14:paraId="1E396087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 xml:space="preserve">L’équipe éducative / le conseil de classe (biffer la mention inutile), en concertation avec le pôle territorial, a rendu : </w:t>
            </w:r>
          </w:p>
          <w:tbl>
            <w:tblPr>
              <w:tblpPr w:leftFromText="141" w:rightFromText="141" w:vertAnchor="text" w:horzAnchor="page" w:tblpX="46" w:tblpY="209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53"/>
              <w:gridCol w:w="4676"/>
            </w:tblGrid>
            <w:tr w:rsidR="00E3782A" w:rsidRPr="00E51002" w14:paraId="61E139C1" w14:textId="77777777" w:rsidTr="00AE0FFC">
              <w:trPr>
                <w:trHeight w:val="594"/>
              </w:trPr>
              <w:tc>
                <w:tcPr>
                  <w:tcW w:w="4053" w:type="dxa"/>
                </w:tcPr>
                <w:p w14:paraId="1A38E8F9" w14:textId="77777777" w:rsidR="00E3782A" w:rsidRPr="00E51002" w:rsidRDefault="00E3782A" w:rsidP="00E3782A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  <w:proofErr w:type="gramStart"/>
                  <w:r w:rsidRPr="00E51002">
                    <w:rPr>
                      <w:rFonts w:ascii="Roboto" w:hAnsi="Roboto"/>
                      <w:sz w:val="28"/>
                      <w:szCs w:val="28"/>
                    </w:rPr>
                    <w:t>un</w:t>
                  </w:r>
                  <w:proofErr w:type="gramEnd"/>
                  <w:r w:rsidRPr="00E51002">
                    <w:rPr>
                      <w:rFonts w:ascii="Roboto" w:hAnsi="Roboto"/>
                      <w:sz w:val="28"/>
                      <w:szCs w:val="28"/>
                    </w:rPr>
                    <w:t xml:space="preserve"> avis favorable </w:t>
                  </w:r>
                </w:p>
                <w:p w14:paraId="144E4857" w14:textId="77777777" w:rsidR="00E3782A" w:rsidRPr="00E51002" w:rsidRDefault="00E3782A" w:rsidP="00AE0FFC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1A39E7B5" w14:textId="77777777" w:rsidR="00E3782A" w:rsidRPr="00E51002" w:rsidRDefault="00E3782A" w:rsidP="00AE0FFC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3A7AC3C6" w14:textId="77777777" w:rsidR="00E3782A" w:rsidRPr="00E51002" w:rsidRDefault="00E3782A" w:rsidP="00E3782A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  <w:proofErr w:type="gramStart"/>
                  <w:r w:rsidRPr="00E51002">
                    <w:rPr>
                      <w:rFonts w:ascii="Roboto" w:hAnsi="Roboto"/>
                      <w:sz w:val="28"/>
                      <w:szCs w:val="28"/>
                    </w:rPr>
                    <w:t>un</w:t>
                  </w:r>
                  <w:proofErr w:type="gramEnd"/>
                  <w:r w:rsidRPr="00E51002">
                    <w:rPr>
                      <w:rFonts w:ascii="Roboto" w:hAnsi="Roboto"/>
                      <w:sz w:val="28"/>
                      <w:szCs w:val="28"/>
                    </w:rPr>
                    <w:t xml:space="preserve"> avis défavorable </w:t>
                  </w:r>
                </w:p>
              </w:tc>
              <w:tc>
                <w:tcPr>
                  <w:tcW w:w="4676" w:type="dxa"/>
                </w:tcPr>
                <w:p w14:paraId="12B5658A" w14:textId="77777777" w:rsidR="00E3782A" w:rsidRPr="00E51002" w:rsidRDefault="00E3782A" w:rsidP="00AE0FFC">
                  <w:pPr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5405141B" w14:textId="77777777" w:rsidR="00E3782A" w:rsidRPr="00E51002" w:rsidRDefault="00E3782A" w:rsidP="00AE0FFC">
                  <w:pPr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  <w:r w:rsidRPr="00E51002">
                    <w:rPr>
                      <w:rFonts w:ascii="Roboto" w:hAnsi="Roboto"/>
                      <w:sz w:val="28"/>
                      <w:szCs w:val="28"/>
                    </w:rPr>
                    <w:t>(Cocher la décision adoptée)</w:t>
                  </w:r>
                </w:p>
              </w:tc>
            </w:tr>
          </w:tbl>
          <w:p w14:paraId="18719B2D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  <w:p w14:paraId="595ABCB3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  <w:proofErr w:type="gramStart"/>
            <w:r w:rsidRPr="00E51002">
              <w:rPr>
                <w:rFonts w:ascii="Roboto" w:hAnsi="Roboto"/>
                <w:sz w:val="28"/>
                <w:szCs w:val="28"/>
              </w:rPr>
              <w:t>à</w:t>
            </w:r>
            <w:proofErr w:type="gramEnd"/>
            <w:r w:rsidRPr="00E51002">
              <w:rPr>
                <w:rFonts w:ascii="Roboto" w:hAnsi="Roboto"/>
                <w:sz w:val="28"/>
                <w:szCs w:val="28"/>
              </w:rPr>
              <w:t xml:space="preserve"> la prolongation de l’IPT de l’élève identifié ci-dessus pour l’année scolaire 20…../20…...</w:t>
            </w:r>
          </w:p>
          <w:p w14:paraId="09061771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  <w:p w14:paraId="49BDF98E" w14:textId="77777777" w:rsidR="00E3782A" w:rsidRPr="00E51002" w:rsidRDefault="00E3782A" w:rsidP="00AE0FFC">
            <w:pPr>
              <w:jc w:val="both"/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0285046F" w14:textId="77777777" w:rsidTr="00AE0FFC">
        <w:tc>
          <w:tcPr>
            <w:tcW w:w="9062" w:type="dxa"/>
            <w:gridSpan w:val="2"/>
          </w:tcPr>
          <w:p w14:paraId="76525AA9" w14:textId="77777777" w:rsidR="00E3782A" w:rsidRPr="00E51002" w:rsidRDefault="00E3782A" w:rsidP="00AE0FFC">
            <w:pPr>
              <w:spacing w:before="240"/>
              <w:jc w:val="center"/>
              <w:rPr>
                <w:rFonts w:ascii="Roboto" w:hAnsi="Roboto"/>
                <w:b/>
                <w:bCs/>
                <w:sz w:val="28"/>
                <w:szCs w:val="28"/>
              </w:rPr>
            </w:pPr>
            <w:r w:rsidRPr="00E51002">
              <w:rPr>
                <w:rFonts w:ascii="Roboto" w:hAnsi="Roboto"/>
                <w:b/>
                <w:bCs/>
                <w:sz w:val="28"/>
                <w:szCs w:val="28"/>
              </w:rPr>
              <w:lastRenderedPageBreak/>
              <w:t>JUSTIFICATION DE L’AVIS D</w:t>
            </w:r>
            <w:r>
              <w:rPr>
                <w:rFonts w:ascii="Roboto" w:hAnsi="Roboto"/>
                <w:b/>
                <w:bCs/>
                <w:sz w:val="28"/>
                <w:szCs w:val="28"/>
              </w:rPr>
              <w:t>U</w:t>
            </w:r>
            <w:r w:rsidRPr="00E51002">
              <w:rPr>
                <w:rFonts w:ascii="Roboto" w:hAnsi="Roboto"/>
                <w:b/>
                <w:bCs/>
                <w:sz w:val="28"/>
                <w:szCs w:val="28"/>
              </w:rPr>
              <w:t xml:space="preserve"> CONSEIL DE CLASSE / DE L’EQUIPE EDUCATIVE</w:t>
            </w:r>
          </w:p>
          <w:p w14:paraId="506D0C7D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bCs/>
                <w:sz w:val="28"/>
                <w:szCs w:val="28"/>
              </w:rPr>
            </w:pPr>
          </w:p>
        </w:tc>
      </w:tr>
      <w:tr w:rsidR="00E3782A" w:rsidRPr="00E51002" w14:paraId="63503CC2" w14:textId="77777777" w:rsidTr="00AE0FFC">
        <w:tc>
          <w:tcPr>
            <w:tcW w:w="9062" w:type="dxa"/>
            <w:gridSpan w:val="2"/>
          </w:tcPr>
          <w:p w14:paraId="4407D4D1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7C1C22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2691FA27" w14:textId="77777777" w:rsidTr="00AE0FFC">
        <w:tc>
          <w:tcPr>
            <w:tcW w:w="4000" w:type="dxa"/>
          </w:tcPr>
          <w:p w14:paraId="1837DAC9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La Direction ou son représentant :</w:t>
            </w:r>
          </w:p>
          <w:p w14:paraId="31D1119C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3C9D572D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Signature, date et cachet de l’école</w:t>
            </w:r>
          </w:p>
          <w:p w14:paraId="7B263A74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049D5D92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241B4D08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4666FF14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62" w:type="dxa"/>
          </w:tcPr>
          <w:p w14:paraId="78546D91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Le coordonnateur du pôle ou son représentant :</w:t>
            </w:r>
          </w:p>
          <w:p w14:paraId="59FC4292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3D92AE49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Signature, date et cachet du pôle territorial :</w:t>
            </w:r>
          </w:p>
          <w:p w14:paraId="3F34F8CB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6E394827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</w:tc>
      </w:tr>
      <w:tr w:rsidR="00E3782A" w:rsidRPr="00E51002" w14:paraId="58E701A1" w14:textId="77777777" w:rsidTr="00AE0FFC">
        <w:tc>
          <w:tcPr>
            <w:tcW w:w="9062" w:type="dxa"/>
            <w:gridSpan w:val="2"/>
            <w:vAlign w:val="center"/>
          </w:tcPr>
          <w:p w14:paraId="493678EB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bCs/>
                <w:sz w:val="28"/>
                <w:szCs w:val="28"/>
              </w:rPr>
            </w:pPr>
          </w:p>
          <w:p w14:paraId="49C9A58A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u w:val="single"/>
              </w:rPr>
            </w:pPr>
            <w:r w:rsidRPr="00E51002">
              <w:rPr>
                <w:rFonts w:ascii="Roboto" w:hAnsi="Roboto"/>
                <w:b/>
                <w:bCs/>
                <w:sz w:val="28"/>
                <w:szCs w:val="28"/>
                <w:u w:val="single"/>
              </w:rPr>
              <w:t>Volet destiné aux parents de l’élève</w:t>
            </w:r>
          </w:p>
          <w:p w14:paraId="57E074A0" w14:textId="77777777" w:rsidR="00E3782A" w:rsidRPr="00E51002" w:rsidRDefault="00E3782A" w:rsidP="00AE0FFC">
            <w:pPr>
              <w:jc w:val="center"/>
              <w:rPr>
                <w:rFonts w:ascii="Roboto" w:hAnsi="Roboto"/>
                <w:b/>
                <w:bCs/>
                <w:sz w:val="28"/>
                <w:szCs w:val="28"/>
              </w:rPr>
            </w:pPr>
          </w:p>
        </w:tc>
      </w:tr>
      <w:tr w:rsidR="00E3782A" w:rsidRPr="00E51002" w14:paraId="303BF541" w14:textId="77777777" w:rsidTr="00AE0FFC">
        <w:tc>
          <w:tcPr>
            <w:tcW w:w="9062" w:type="dxa"/>
            <w:gridSpan w:val="2"/>
          </w:tcPr>
          <w:p w14:paraId="31365FB8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0E02F4B5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Le responsable de l’élève (NOM, PRENOM et QUALITE) ou l’élève s’il est majeur :</w:t>
            </w:r>
          </w:p>
          <w:p w14:paraId="22727595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……………………………………………………………………………………………………………………………..</w:t>
            </w:r>
          </w:p>
          <w:tbl>
            <w:tblPr>
              <w:tblpPr w:leftFromText="141" w:rightFromText="141" w:vertAnchor="text" w:horzAnchor="page" w:tblpX="46" w:tblpY="20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481"/>
            </w:tblGrid>
            <w:tr w:rsidR="00ED4D9B" w:rsidRPr="00E51002" w14:paraId="10B8C1C5" w14:textId="77777777" w:rsidTr="00ED4D9B">
              <w:trPr>
                <w:trHeight w:val="594"/>
              </w:trPr>
              <w:tc>
                <w:tcPr>
                  <w:tcW w:w="4248" w:type="dxa"/>
                </w:tcPr>
                <w:p w14:paraId="1C15A6F4" w14:textId="3D4FED3D" w:rsidR="00ED4D9B" w:rsidRPr="00E51002" w:rsidRDefault="00ED4D9B" w:rsidP="00ED4D9B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Je marque mon </w:t>
                  </w:r>
                  <w:r w:rsidRPr="00ED4D9B">
                    <w:rPr>
                      <w:rFonts w:ascii="Roboto" w:hAnsi="Roboto"/>
                      <w:sz w:val="28"/>
                      <w:szCs w:val="28"/>
                      <w:u w:val="single"/>
                    </w:rPr>
                    <w:t>accord</w:t>
                  </w: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à la </w:t>
                  </w:r>
                  <w:r w:rsidRPr="00ED4D9B">
                    <w:rPr>
                      <w:rFonts w:ascii="Roboto" w:hAnsi="Roboto"/>
                      <w:sz w:val="28"/>
                      <w:szCs w:val="28"/>
                      <w:u w:val="single"/>
                    </w:rPr>
                    <w:t>prolongation</w:t>
                  </w: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de l’IPT (voir avis favorable ci-dessus)</w:t>
                  </w:r>
                </w:p>
                <w:p w14:paraId="05B29F9B" w14:textId="77777777" w:rsidR="00ED4D9B" w:rsidRPr="00E51002" w:rsidRDefault="00ED4D9B" w:rsidP="00ED4D9B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30A1C34B" w14:textId="77777777" w:rsidR="00ED4D9B" w:rsidRPr="00E51002" w:rsidRDefault="00ED4D9B" w:rsidP="00ED4D9B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48CDE0BF" w14:textId="07EFD9A9" w:rsidR="00ED4D9B" w:rsidRPr="00F075FD" w:rsidRDefault="00ED4D9B" w:rsidP="00ED4D9B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bCs/>
                      <w:sz w:val="28"/>
                      <w:szCs w:val="28"/>
                    </w:rPr>
                  </w:pP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Je </w:t>
                  </w:r>
                  <w:r w:rsidRPr="00ED4D9B">
                    <w:rPr>
                      <w:rFonts w:ascii="Roboto" w:hAnsi="Roboto"/>
                      <w:bCs/>
                      <w:sz w:val="28"/>
                      <w:szCs w:val="28"/>
                      <w:u w:val="single"/>
                    </w:rPr>
                    <w:t>m’oppose</w:t>
                  </w: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à la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</w:t>
                  </w:r>
                  <w:r w:rsidRPr="00ED4D9B">
                    <w:rPr>
                      <w:rFonts w:ascii="Roboto" w:hAnsi="Roboto"/>
                      <w:bCs/>
                      <w:sz w:val="28"/>
                      <w:szCs w:val="28"/>
                      <w:u w:val="single"/>
                    </w:rPr>
                    <w:t>prolongation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de l’IPT </w:t>
                  </w: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>(voir avis favorable ci-</w:t>
                  </w:r>
                  <w:proofErr w:type="gramStart"/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>dessus)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>*</w:t>
                  </w:r>
                  <w:proofErr w:type="gramEnd"/>
                </w:p>
                <w:p w14:paraId="1D33EAB0" w14:textId="77777777" w:rsidR="00ED4D9B" w:rsidRPr="00E51002" w:rsidRDefault="00ED4D9B" w:rsidP="00ED4D9B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</w:tc>
              <w:tc>
                <w:tcPr>
                  <w:tcW w:w="4481" w:type="dxa"/>
                </w:tcPr>
                <w:p w14:paraId="3B32E793" w14:textId="0D758190" w:rsidR="00ED4D9B" w:rsidRPr="00E51002" w:rsidRDefault="00ED4D9B" w:rsidP="00ED4D9B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Je marque mon </w:t>
                  </w:r>
                  <w:r w:rsidRPr="00ED4D9B">
                    <w:rPr>
                      <w:rFonts w:ascii="Roboto" w:hAnsi="Roboto"/>
                      <w:sz w:val="28"/>
                      <w:szCs w:val="28"/>
                      <w:u w:val="single"/>
                    </w:rPr>
                    <w:t>accord</w:t>
                  </w: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à la </w:t>
                  </w:r>
                  <w:r w:rsidRPr="00ED4D9B">
                    <w:rPr>
                      <w:rFonts w:ascii="Roboto" w:hAnsi="Roboto"/>
                      <w:sz w:val="28"/>
                      <w:szCs w:val="28"/>
                      <w:u w:val="single"/>
                    </w:rPr>
                    <w:t>non-prolongation</w:t>
                  </w:r>
                  <w:r>
                    <w:rPr>
                      <w:rFonts w:ascii="Roboto" w:hAnsi="Roboto"/>
                      <w:sz w:val="28"/>
                      <w:szCs w:val="28"/>
                    </w:rPr>
                    <w:t xml:space="preserve"> de l’IPT (voir avis défavorable ci-dessus)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>*</w:t>
                  </w:r>
                </w:p>
                <w:p w14:paraId="2AEAD443" w14:textId="77777777" w:rsidR="00ED4D9B" w:rsidRPr="00E51002" w:rsidRDefault="00ED4D9B" w:rsidP="00ED4D9B">
                  <w:pPr>
                    <w:pStyle w:val="Paragraphedeliste"/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  <w:p w14:paraId="10A8F1DC" w14:textId="7C8DAEB3" w:rsidR="00ED4D9B" w:rsidRPr="00F075FD" w:rsidRDefault="00ED4D9B" w:rsidP="00ED4D9B">
                  <w:pPr>
                    <w:pStyle w:val="Paragraphedeliste"/>
                    <w:numPr>
                      <w:ilvl w:val="0"/>
                      <w:numId w:val="31"/>
                    </w:numPr>
                    <w:suppressAutoHyphens w:val="0"/>
                    <w:spacing w:after="160" w:line="259" w:lineRule="auto"/>
                    <w:contextualSpacing/>
                    <w:jc w:val="both"/>
                    <w:rPr>
                      <w:rFonts w:ascii="Roboto" w:hAnsi="Roboto"/>
                      <w:bCs/>
                      <w:sz w:val="28"/>
                      <w:szCs w:val="28"/>
                    </w:rPr>
                  </w:pP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Je </w:t>
                  </w:r>
                  <w:r w:rsidRPr="00ED4D9B">
                    <w:rPr>
                      <w:rFonts w:ascii="Roboto" w:hAnsi="Roboto"/>
                      <w:bCs/>
                      <w:sz w:val="28"/>
                      <w:szCs w:val="28"/>
                      <w:u w:val="single"/>
                    </w:rPr>
                    <w:t>m’oppose</w:t>
                  </w: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à la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</w:t>
                  </w:r>
                  <w:r w:rsidRPr="00ED4D9B">
                    <w:rPr>
                      <w:rFonts w:ascii="Roboto" w:hAnsi="Roboto"/>
                      <w:bCs/>
                      <w:sz w:val="28"/>
                      <w:szCs w:val="28"/>
                      <w:u w:val="single"/>
                    </w:rPr>
                    <w:t>non-</w:t>
                  </w:r>
                  <w:r w:rsidRPr="00ED4D9B">
                    <w:rPr>
                      <w:rFonts w:ascii="Roboto" w:hAnsi="Roboto"/>
                      <w:bCs/>
                      <w:sz w:val="28"/>
                      <w:szCs w:val="28"/>
                      <w:u w:val="single"/>
                    </w:rPr>
                    <w:t>prolongation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de l’IPT</w:t>
                  </w:r>
                  <w:r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(voir avis défavorable ci-dessus)</w:t>
                  </w:r>
                  <w:r w:rsidRPr="00F075FD">
                    <w:rPr>
                      <w:rFonts w:ascii="Roboto" w:hAnsi="Roboto"/>
                      <w:bCs/>
                      <w:sz w:val="28"/>
                      <w:szCs w:val="28"/>
                    </w:rPr>
                    <w:t xml:space="preserve"> *</w:t>
                  </w:r>
                </w:p>
                <w:p w14:paraId="2D28C921" w14:textId="4FE5BA8F" w:rsidR="00ED4D9B" w:rsidRPr="00E51002" w:rsidRDefault="00ED4D9B" w:rsidP="00ED4D9B">
                  <w:pPr>
                    <w:jc w:val="both"/>
                    <w:rPr>
                      <w:rFonts w:ascii="Roboto" w:hAnsi="Roboto"/>
                      <w:sz w:val="28"/>
                      <w:szCs w:val="28"/>
                    </w:rPr>
                  </w:pPr>
                </w:p>
              </w:tc>
            </w:tr>
            <w:tr w:rsidR="00ED4D9B" w:rsidRPr="00E51002" w14:paraId="5AB6180A" w14:textId="77777777" w:rsidTr="006E18A1">
              <w:trPr>
                <w:trHeight w:val="594"/>
              </w:trPr>
              <w:tc>
                <w:tcPr>
                  <w:tcW w:w="8729" w:type="dxa"/>
                  <w:gridSpan w:val="2"/>
                </w:tcPr>
                <w:p w14:paraId="20BBABAF" w14:textId="0119759D" w:rsidR="00ED4D9B" w:rsidRPr="00ED4D9B" w:rsidRDefault="00ED4D9B" w:rsidP="00ED4D9B">
                  <w:pPr>
                    <w:jc w:val="center"/>
                    <w:rPr>
                      <w:rFonts w:ascii="Roboto" w:hAnsi="Roboto"/>
                      <w:b/>
                      <w:bCs/>
                      <w:sz w:val="28"/>
                      <w:szCs w:val="28"/>
                    </w:rPr>
                  </w:pPr>
                  <w:r w:rsidRPr="00ED4D9B">
                    <w:rPr>
                      <w:rFonts w:ascii="Roboto" w:hAnsi="Roboto"/>
                      <w:b/>
                      <w:bCs/>
                      <w:sz w:val="28"/>
                      <w:szCs w:val="28"/>
                    </w:rPr>
                    <w:lastRenderedPageBreak/>
                    <w:t>Cocher (case) la décision des parents</w:t>
                  </w:r>
                </w:p>
              </w:tc>
            </w:tr>
          </w:tbl>
          <w:p w14:paraId="1AEE60AF" w14:textId="422137F1" w:rsidR="00E3782A" w:rsidRPr="00F075FD" w:rsidRDefault="00E3782A" w:rsidP="00AE0FFC">
            <w:pPr>
              <w:jc w:val="both"/>
              <w:rPr>
                <w:rFonts w:ascii="Roboto" w:hAnsi="Roboto"/>
                <w:bCs/>
                <w:sz w:val="28"/>
                <w:szCs w:val="28"/>
              </w:rPr>
            </w:pPr>
            <w:r w:rsidRPr="00F075FD">
              <w:rPr>
                <w:rFonts w:ascii="Roboto" w:hAnsi="Roboto"/>
                <w:bCs/>
                <w:sz w:val="28"/>
                <w:szCs w:val="28"/>
              </w:rPr>
              <w:t xml:space="preserve">*en cas de décision d’arrêt de l’IPT, le document PDF « arrêt de l’IPT » doit être complété et signé par tous les partenaires. </w:t>
            </w:r>
          </w:p>
          <w:p w14:paraId="2F17B209" w14:textId="77777777" w:rsidR="008B0A36" w:rsidRDefault="008B0A36" w:rsidP="00AE0FFC">
            <w:pPr>
              <w:tabs>
                <w:tab w:val="left" w:pos="1414"/>
              </w:tabs>
              <w:jc w:val="both"/>
              <w:rPr>
                <w:rFonts w:ascii="Roboto" w:hAnsi="Roboto"/>
                <w:sz w:val="28"/>
                <w:szCs w:val="28"/>
              </w:rPr>
            </w:pPr>
          </w:p>
          <w:p w14:paraId="45FFE34E" w14:textId="7C038BD0" w:rsidR="00E3782A" w:rsidRDefault="00E3782A" w:rsidP="00AE0FFC">
            <w:pPr>
              <w:tabs>
                <w:tab w:val="left" w:pos="1414"/>
              </w:tabs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>Date et signature</w:t>
            </w:r>
            <w:r>
              <w:rPr>
                <w:rFonts w:ascii="Roboto" w:hAnsi="Roboto"/>
                <w:sz w:val="28"/>
                <w:szCs w:val="28"/>
              </w:rPr>
              <w:t xml:space="preserve"> : </w:t>
            </w:r>
          </w:p>
          <w:p w14:paraId="04BFF6FD" w14:textId="77777777" w:rsidR="00E3782A" w:rsidRPr="00E51002" w:rsidRDefault="00E3782A" w:rsidP="00AE0FFC">
            <w:pPr>
              <w:tabs>
                <w:tab w:val="left" w:pos="1414"/>
              </w:tabs>
              <w:jc w:val="both"/>
              <w:rPr>
                <w:rFonts w:ascii="Roboto" w:hAnsi="Roboto"/>
                <w:sz w:val="28"/>
                <w:szCs w:val="28"/>
              </w:rPr>
            </w:pPr>
          </w:p>
          <w:p w14:paraId="5372FE9B" w14:textId="77777777" w:rsidR="00E3782A" w:rsidRPr="00E51002" w:rsidRDefault="00E3782A" w:rsidP="00AE0FFC">
            <w:pPr>
              <w:tabs>
                <w:tab w:val="left" w:pos="1414"/>
              </w:tabs>
              <w:jc w:val="both"/>
              <w:rPr>
                <w:rFonts w:ascii="Roboto" w:hAnsi="Roboto"/>
                <w:sz w:val="28"/>
                <w:szCs w:val="28"/>
              </w:rPr>
            </w:pPr>
            <w:r w:rsidRPr="00E51002">
              <w:rPr>
                <w:rFonts w:ascii="Roboto" w:hAnsi="Roboto"/>
                <w:sz w:val="28"/>
                <w:szCs w:val="28"/>
              </w:rPr>
              <w:tab/>
            </w:r>
          </w:p>
          <w:p w14:paraId="7D9E7112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  <w:p w14:paraId="4264CDE7" w14:textId="77777777" w:rsidR="00E3782A" w:rsidRPr="00E51002" w:rsidRDefault="00E3782A" w:rsidP="00AE0FFC">
            <w:pPr>
              <w:rPr>
                <w:rFonts w:ascii="Roboto" w:hAnsi="Roboto"/>
                <w:sz w:val="28"/>
                <w:szCs w:val="28"/>
              </w:rPr>
            </w:pPr>
          </w:p>
        </w:tc>
      </w:tr>
    </w:tbl>
    <w:p w14:paraId="1B0922AD" w14:textId="53888B4D" w:rsidR="008B0A36" w:rsidRDefault="008B0A36">
      <w:pPr>
        <w:spacing w:after="0" w:line="240" w:lineRule="auto"/>
        <w:rPr>
          <w:rFonts w:eastAsia="Calibri" w:cstheme="minorHAnsi"/>
          <w:b/>
        </w:rPr>
      </w:pPr>
    </w:p>
    <w:p w14:paraId="3854E98E" w14:textId="77777777" w:rsidR="008B0A36" w:rsidRDefault="008B0A36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br w:type="page"/>
      </w:r>
    </w:p>
    <w:p w14:paraId="2AC816BC" w14:textId="4C159A1D" w:rsidR="00E16236" w:rsidRPr="008B0A36" w:rsidRDefault="008357D0" w:rsidP="008B0A36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</w:pPr>
      <w:bookmarkStart w:id="90" w:name="_Annexe_5_:_3"/>
      <w:bookmarkStart w:id="91" w:name="_Toc453314459"/>
      <w:bookmarkStart w:id="92" w:name="_Toc454980494"/>
      <w:bookmarkEnd w:id="90"/>
      <w:r w:rsidRPr="008B0A3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 w:rsidR="008B0A36" w:rsidRPr="008B0A3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6</w:t>
      </w:r>
      <w:r w:rsidRPr="008B0A3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 : </w:t>
      </w:r>
      <w:bookmarkStart w:id="93" w:name="_Toc453314462"/>
      <w:bookmarkStart w:id="94" w:name="_Toc454980497"/>
      <w:bookmarkStart w:id="95" w:name="_Ref11406344"/>
      <w:bookmarkEnd w:id="91"/>
      <w:bookmarkEnd w:id="92"/>
      <w:r w:rsidR="00410899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Bilan d’intégration – PDF d’arrêt de l’IPT</w:t>
      </w:r>
    </w:p>
    <w:p w14:paraId="71360E52" w14:textId="77777777" w:rsidR="008B0A36" w:rsidRDefault="008B0A36" w:rsidP="008B0A36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u w:val="single"/>
        </w:rPr>
      </w:pPr>
    </w:p>
    <w:p w14:paraId="3322FA98" w14:textId="77777777" w:rsidR="008B0A36" w:rsidRDefault="008B0A36" w:rsidP="008B0A36">
      <w:pPr>
        <w:tabs>
          <w:tab w:val="left" w:pos="1701"/>
        </w:tabs>
        <w:spacing w:after="0" w:line="240" w:lineRule="auto"/>
        <w:jc w:val="both"/>
        <w:outlineLvl w:val="3"/>
        <w:rPr>
          <w:rFonts w:eastAsia="Calibri" w:cstheme="minorHAnsi"/>
          <w:b/>
          <w:highlight w:val="yellow"/>
          <w:u w:val="single"/>
        </w:rPr>
      </w:pPr>
    </w:p>
    <w:p w14:paraId="591CE377" w14:textId="1D7EA1BD" w:rsidR="00E16236" w:rsidRDefault="008B0A36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  <w:b/>
          <w:noProof/>
        </w:rPr>
        <w:drawing>
          <wp:inline distT="0" distB="0" distL="0" distR="0" wp14:anchorId="1E0F805E" wp14:editId="4ABF8BC8">
            <wp:extent cx="5760720" cy="7490460"/>
            <wp:effectExtent l="0" t="0" r="0" b="0"/>
            <wp:docPr id="8" name="Image 8" descr="Une image contenant texte, capture d’écran, reçu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Une image contenant texte, capture d’écran, reçu, Parallèle&#10;&#10;Description générée automatiqu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9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7D0">
        <w:rPr>
          <w:rFonts w:eastAsia="Calibri" w:cstheme="minorHAnsi"/>
          <w:b/>
        </w:rPr>
        <w:br w:type="page"/>
      </w:r>
    </w:p>
    <w:p w14:paraId="03712BE1" w14:textId="23D9BC8B" w:rsidR="00E16236" w:rsidRPr="008D3986" w:rsidRDefault="008357D0" w:rsidP="008B0A36">
      <w:pPr>
        <w:tabs>
          <w:tab w:val="left" w:pos="1701"/>
        </w:tabs>
        <w:spacing w:after="0" w:line="240" w:lineRule="auto"/>
        <w:jc w:val="both"/>
        <w:outlineLvl w:val="3"/>
        <w:rPr>
          <w:rFonts w:ascii="Roboto" w:eastAsia="Calibri" w:hAnsi="Roboto" w:cstheme="minorHAnsi"/>
          <w:color w:val="2E74B5" w:themeColor="accent1" w:themeShade="BF"/>
          <w:sz w:val="24"/>
          <w:szCs w:val="24"/>
        </w:rPr>
      </w:pPr>
      <w:bookmarkStart w:id="96" w:name="_Annexe_7_:_3"/>
      <w:bookmarkStart w:id="97" w:name="_Annexe_9_:"/>
      <w:bookmarkStart w:id="98" w:name="_Annexe_10_:"/>
      <w:bookmarkStart w:id="99" w:name="_Annexe_9"/>
      <w:bookmarkStart w:id="100" w:name="_Annexe_10_:_3"/>
      <w:bookmarkStart w:id="101" w:name="_Annexe_10:_Demande"/>
      <w:bookmarkStart w:id="102" w:name="_Toc453314465"/>
      <w:bookmarkStart w:id="103" w:name="_Toc454980500"/>
      <w:bookmarkStart w:id="104" w:name="_Ref11405434"/>
      <w:bookmarkStart w:id="105" w:name="_Ref11405518"/>
      <w:bookmarkStart w:id="106" w:name="_Ref11406146"/>
      <w:bookmarkStart w:id="107" w:name="annexe10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8D398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 w:rsidR="008B0A36" w:rsidRPr="008D398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7</w:t>
      </w:r>
      <w:r w:rsidRPr="008D3986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 xml:space="preserve"> : </w:t>
      </w:r>
      <w:bookmarkEnd w:id="102"/>
      <w:bookmarkEnd w:id="103"/>
      <w:bookmarkEnd w:id="104"/>
      <w:bookmarkEnd w:id="105"/>
      <w:bookmarkEnd w:id="106"/>
      <w:bookmarkEnd w:id="107"/>
      <w:r w:rsidR="00410899">
        <w:rPr>
          <w:rFonts w:ascii="Roboto" w:eastAsia="Calibri" w:hAnsi="Roboto" w:cstheme="minorHAnsi"/>
          <w:b/>
          <w:color w:val="2E74B5" w:themeColor="accent1" w:themeShade="BF"/>
          <w:sz w:val="24"/>
          <w:szCs w:val="24"/>
          <w:u w:val="single"/>
        </w:rPr>
        <w:t>document d’information aux parents (rentrée scolaire)</w:t>
      </w:r>
    </w:p>
    <w:p w14:paraId="6D4C1391" w14:textId="77777777" w:rsidR="00E16236" w:rsidRDefault="00E16236">
      <w:pPr>
        <w:rPr>
          <w:rFonts w:cstheme="minorHAnsi"/>
        </w:rPr>
      </w:pPr>
      <w:bookmarkStart w:id="108" w:name="_Annexe_11_:"/>
      <w:bookmarkStart w:id="109" w:name="_Annexes_11,_12,"/>
      <w:bookmarkStart w:id="110" w:name="_17._Annexes_1"/>
      <w:bookmarkStart w:id="111" w:name="_Concerne_l’enseignement_fondamental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08"/>
      <w:bookmarkEnd w:id="109"/>
      <w:bookmarkEnd w:id="110"/>
      <w:bookmarkEnd w:id="111"/>
    </w:p>
    <w:p w14:paraId="5AE3AFB5" w14:textId="77777777" w:rsidR="008D3986" w:rsidRPr="00392656" w:rsidRDefault="008D3986" w:rsidP="00614EDE">
      <w:pPr>
        <w:jc w:val="both"/>
        <w:rPr>
          <w:rFonts w:ascii="Roboto" w:hAnsi="Roboto"/>
        </w:rPr>
      </w:pPr>
      <w:r w:rsidRPr="00392656">
        <w:rPr>
          <w:rFonts w:ascii="Roboto" w:hAnsi="Roboto"/>
        </w:rPr>
        <w:t xml:space="preserve">Madame, Monsieur, chers Parents, </w:t>
      </w:r>
    </w:p>
    <w:p w14:paraId="6BD891FC" w14:textId="77777777" w:rsidR="008D3986" w:rsidRPr="00392656" w:rsidRDefault="008D3986" w:rsidP="00614EDE">
      <w:pPr>
        <w:jc w:val="both"/>
        <w:rPr>
          <w:rFonts w:ascii="Roboto" w:hAnsi="Roboto"/>
        </w:rPr>
      </w:pPr>
    </w:p>
    <w:p w14:paraId="6E656B94" w14:textId="77777777" w:rsidR="008D3986" w:rsidRPr="00392656" w:rsidRDefault="008D3986" w:rsidP="00614EDE">
      <w:pPr>
        <w:jc w:val="both"/>
        <w:rPr>
          <w:rFonts w:ascii="Roboto" w:hAnsi="Roboto"/>
        </w:rPr>
      </w:pPr>
      <w:r w:rsidRPr="00392656">
        <w:rPr>
          <w:rFonts w:ascii="Roboto" w:hAnsi="Roboto"/>
        </w:rPr>
        <w:t xml:space="preserve">L’école que vous avez choisie coopère avec le </w:t>
      </w:r>
      <w:r>
        <w:rPr>
          <w:rFonts w:ascii="Roboto" w:hAnsi="Roboto"/>
        </w:rPr>
        <w:t>P</w:t>
      </w:r>
      <w:r w:rsidRPr="00392656">
        <w:rPr>
          <w:rFonts w:ascii="Roboto" w:hAnsi="Roboto"/>
        </w:rPr>
        <w:t xml:space="preserve">ôle territorial : </w:t>
      </w:r>
    </w:p>
    <w:p w14:paraId="43DCF07F" w14:textId="77777777" w:rsidR="008D3986" w:rsidRPr="00392656" w:rsidRDefault="008D3986" w:rsidP="00614EDE">
      <w:pPr>
        <w:jc w:val="both"/>
        <w:rPr>
          <w:rFonts w:ascii="Roboto" w:hAnsi="Roboto"/>
        </w:rPr>
      </w:pPr>
    </w:p>
    <w:p w14:paraId="0E0308FD" w14:textId="77777777" w:rsidR="008D3986" w:rsidRPr="00392656" w:rsidRDefault="008D3986" w:rsidP="00614EDE">
      <w:pPr>
        <w:jc w:val="both"/>
        <w:rPr>
          <w:rFonts w:ascii="Roboto" w:hAnsi="Roboto"/>
        </w:rPr>
      </w:pPr>
      <w:r w:rsidRPr="00392656">
        <w:rPr>
          <w:rFonts w:ascii="Roboto" w:hAnsi="Roboto"/>
        </w:rPr>
        <w:t>(</w:t>
      </w:r>
      <w:proofErr w:type="gramStart"/>
      <w:r w:rsidRPr="00392656">
        <w:rPr>
          <w:rFonts w:ascii="Roboto" w:hAnsi="Roboto"/>
        </w:rPr>
        <w:t>renseigner</w:t>
      </w:r>
      <w:proofErr w:type="gramEnd"/>
      <w:r w:rsidRPr="00392656">
        <w:rPr>
          <w:rFonts w:ascii="Roboto" w:hAnsi="Roboto"/>
        </w:rPr>
        <w:t xml:space="preserve"> le nom, numéro FASE du pôle territorial)</w:t>
      </w:r>
    </w:p>
    <w:p w14:paraId="257C8503" w14:textId="77777777" w:rsidR="008D3986" w:rsidRPr="00392656" w:rsidRDefault="008D3986" w:rsidP="00614EDE">
      <w:pPr>
        <w:jc w:val="both"/>
        <w:rPr>
          <w:rFonts w:ascii="Roboto" w:hAnsi="Roboto"/>
        </w:rPr>
      </w:pPr>
    </w:p>
    <w:p w14:paraId="35079949" w14:textId="77777777" w:rsidR="008D3986" w:rsidRDefault="008D3986" w:rsidP="00614EDE">
      <w:pPr>
        <w:jc w:val="both"/>
        <w:rPr>
          <w:rFonts w:ascii="Roboto" w:hAnsi="Roboto"/>
          <w:color w:val="000000"/>
        </w:rPr>
      </w:pPr>
      <w:r w:rsidRPr="00392656">
        <w:rPr>
          <w:rFonts w:ascii="Roboto" w:hAnsi="Roboto"/>
        </w:rPr>
        <w:t>Le pôle territorial est</w:t>
      </w:r>
      <w:r>
        <w:rPr>
          <w:rFonts w:ascii="Roboto" w:hAnsi="Roboto"/>
        </w:rPr>
        <w:t xml:space="preserve"> une structure </w:t>
      </w:r>
      <w:r w:rsidRPr="00392656">
        <w:rPr>
          <w:rFonts w:ascii="Roboto" w:hAnsi="Roboto"/>
          <w:color w:val="000000"/>
        </w:rPr>
        <w:t xml:space="preserve">qui a pour mission </w:t>
      </w:r>
      <w:r>
        <w:rPr>
          <w:rFonts w:ascii="Roboto" w:hAnsi="Roboto"/>
          <w:color w:val="000000"/>
        </w:rPr>
        <w:t xml:space="preserve">de soutenir et </w:t>
      </w:r>
      <w:r w:rsidRPr="00392656">
        <w:rPr>
          <w:rFonts w:ascii="Roboto" w:hAnsi="Roboto"/>
          <w:color w:val="000000"/>
        </w:rPr>
        <w:t>d’accompagner</w:t>
      </w:r>
      <w:r>
        <w:rPr>
          <w:rFonts w:ascii="Roboto" w:hAnsi="Roboto"/>
          <w:color w:val="000000"/>
        </w:rPr>
        <w:t xml:space="preserve"> les équipes éducatives et</w:t>
      </w:r>
      <w:r w:rsidRPr="00392656">
        <w:rPr>
          <w:rFonts w:ascii="Roboto" w:hAnsi="Roboto"/>
          <w:color w:val="000000"/>
        </w:rPr>
        <w:t xml:space="preserve"> les élèves à besoins spécifiques </w:t>
      </w:r>
      <w:r>
        <w:rPr>
          <w:rFonts w:ascii="Roboto" w:hAnsi="Roboto"/>
          <w:color w:val="000000"/>
        </w:rPr>
        <w:t xml:space="preserve">(élèves en intégration permanente totale issus de l’enseignement spécialisé et élèves qui bénéficient dans l’école ordinaire d’un protocole d’aménagements raisonnables) </w:t>
      </w:r>
      <w:r w:rsidRPr="00392656">
        <w:rPr>
          <w:rFonts w:ascii="Roboto" w:hAnsi="Roboto"/>
          <w:color w:val="000000"/>
        </w:rPr>
        <w:t>dans les écoles d’enseignement ordinaire avec lesquelles elle coopère</w:t>
      </w:r>
      <w:r>
        <w:rPr>
          <w:rFonts w:ascii="Roboto" w:hAnsi="Roboto"/>
          <w:color w:val="000000"/>
        </w:rPr>
        <w:t xml:space="preserve">. </w:t>
      </w:r>
    </w:p>
    <w:p w14:paraId="7F904D26" w14:textId="77777777" w:rsidR="008D3986" w:rsidRPr="00392656" w:rsidRDefault="008D3986" w:rsidP="00614EDE">
      <w:pPr>
        <w:jc w:val="both"/>
        <w:rPr>
          <w:rFonts w:ascii="Roboto" w:hAnsi="Roboto"/>
        </w:rPr>
      </w:pPr>
      <w:r w:rsidRPr="00392656">
        <w:rPr>
          <w:rFonts w:ascii="Roboto" w:hAnsi="Roboto"/>
        </w:rPr>
        <w:t xml:space="preserve">Les pôles territoriaux sont des acteurs essentiels de l’évolution des écoles vers une démarche inclusive qui prenne en compte l’hétérogénéité des élèves. </w:t>
      </w:r>
      <w:r>
        <w:rPr>
          <w:rFonts w:ascii="Roboto" w:hAnsi="Roboto"/>
        </w:rPr>
        <w:t>48 pôles territoriaux se sont déployés progressivement dans toute la Fédération Wallonie-Bruxelles depuis l’année scolaire 2022-2023.</w:t>
      </w:r>
    </w:p>
    <w:p w14:paraId="5DEC9D85" w14:textId="77777777" w:rsidR="008D3986" w:rsidRPr="00392656" w:rsidRDefault="008D3986" w:rsidP="00614EDE">
      <w:pPr>
        <w:jc w:val="both"/>
        <w:rPr>
          <w:rFonts w:ascii="Roboto" w:hAnsi="Roboto"/>
          <w:color w:val="000000"/>
        </w:rPr>
      </w:pPr>
      <w:r w:rsidRPr="00392656">
        <w:rPr>
          <w:rFonts w:ascii="Roboto" w:hAnsi="Roboto"/>
        </w:rPr>
        <w:t xml:space="preserve">Chaque équipe de pôle territorial est constituée de professionnels aux expertises diversifiées et à même de prendre en charge toute la palette des besoins spécifiques des élèves. </w:t>
      </w:r>
    </w:p>
    <w:p w14:paraId="5963D4C0" w14:textId="77777777" w:rsidR="008D3986" w:rsidRDefault="008D3986" w:rsidP="00614EDE">
      <w:pPr>
        <w:jc w:val="both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>Par la présente, nous vous informons que d</w:t>
      </w:r>
      <w:r w:rsidRPr="00392656">
        <w:rPr>
          <w:rFonts w:ascii="Roboto" w:hAnsi="Roboto"/>
          <w:color w:val="000000"/>
        </w:rPr>
        <w:t>ans l’exercice de leur</w:t>
      </w:r>
      <w:r>
        <w:rPr>
          <w:rFonts w:ascii="Roboto" w:hAnsi="Roboto"/>
          <w:color w:val="000000"/>
        </w:rPr>
        <w:t>s</w:t>
      </w:r>
      <w:r w:rsidRPr="00392656">
        <w:rPr>
          <w:rFonts w:ascii="Roboto" w:hAnsi="Roboto"/>
          <w:color w:val="000000"/>
        </w:rPr>
        <w:t xml:space="preserve"> mission</w:t>
      </w:r>
      <w:r>
        <w:rPr>
          <w:rFonts w:ascii="Roboto" w:hAnsi="Roboto"/>
          <w:color w:val="000000"/>
        </w:rPr>
        <w:t>s</w:t>
      </w:r>
      <w:r w:rsidRPr="00392656">
        <w:rPr>
          <w:rFonts w:ascii="Roboto" w:hAnsi="Roboto"/>
          <w:color w:val="000000"/>
        </w:rPr>
        <w:t xml:space="preserve">, les membres des </w:t>
      </w:r>
      <w:r>
        <w:rPr>
          <w:rFonts w:ascii="Roboto" w:hAnsi="Roboto"/>
          <w:color w:val="000000"/>
        </w:rPr>
        <w:t xml:space="preserve">pôles territoriaux pourraient être amenés à passer quelques heures dans la classe de votre enfant, </w:t>
      </w:r>
      <w:r w:rsidRPr="00FF4C9C">
        <w:rPr>
          <w:rFonts w:ascii="Roboto" w:hAnsi="Roboto"/>
          <w:color w:val="000000"/>
        </w:rPr>
        <w:t>dans le cadre de leur mission collective de soutien à l’équipe éducative.</w:t>
      </w:r>
      <w:r>
        <w:rPr>
          <w:rFonts w:ascii="Roboto" w:hAnsi="Roboto"/>
          <w:color w:val="000000"/>
        </w:rPr>
        <w:t xml:space="preserve"> </w:t>
      </w:r>
    </w:p>
    <w:p w14:paraId="65E5B6FE" w14:textId="77777777" w:rsidR="008D3986" w:rsidRDefault="008D3986" w:rsidP="00614EDE">
      <w:pPr>
        <w:jc w:val="both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>N’hésitez pas à prendre contact avec la direction de votre école pour toute information complémentaire.</w:t>
      </w:r>
    </w:p>
    <w:p w14:paraId="38AA2808" w14:textId="77777777" w:rsidR="008D3986" w:rsidRDefault="008D3986" w:rsidP="00614EDE">
      <w:pPr>
        <w:jc w:val="both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>Veuillez croire, Madame, Monsieur, chers Parents, en notre entier dévouement</w:t>
      </w:r>
    </w:p>
    <w:p w14:paraId="72CE9B1D" w14:textId="77777777" w:rsidR="008D3986" w:rsidRDefault="008D3986" w:rsidP="008D3986">
      <w:pPr>
        <w:rPr>
          <w:rFonts w:ascii="Roboto" w:hAnsi="Roboto"/>
          <w:color w:val="000000"/>
        </w:rPr>
      </w:pPr>
    </w:p>
    <w:p w14:paraId="7B218A10" w14:textId="77777777" w:rsidR="008D3986" w:rsidRDefault="008D3986" w:rsidP="008D3986">
      <w:pPr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>Signatures</w:t>
      </w:r>
    </w:p>
    <w:p w14:paraId="50BA829F" w14:textId="77777777" w:rsidR="008D3986" w:rsidRPr="00392656" w:rsidRDefault="008D3986" w:rsidP="008D3986">
      <w:pPr>
        <w:rPr>
          <w:rFonts w:ascii="Roboto" w:hAnsi="Roboto"/>
          <w:i/>
          <w:color w:val="000000"/>
        </w:rPr>
      </w:pPr>
      <w:r w:rsidRPr="00392656">
        <w:rPr>
          <w:rFonts w:ascii="Roboto" w:hAnsi="Roboto"/>
          <w:i/>
          <w:color w:val="000000"/>
        </w:rPr>
        <w:t xml:space="preserve">NOM, Prénom </w:t>
      </w:r>
    </w:p>
    <w:p w14:paraId="1E31DC84" w14:textId="77777777" w:rsidR="008D3986" w:rsidRPr="00392656" w:rsidRDefault="008D3986" w:rsidP="008D3986">
      <w:pPr>
        <w:rPr>
          <w:rFonts w:ascii="Roboto" w:hAnsi="Roboto"/>
          <w:i/>
          <w:color w:val="000000"/>
        </w:rPr>
      </w:pPr>
      <w:r w:rsidRPr="00392656">
        <w:rPr>
          <w:rFonts w:ascii="Roboto" w:hAnsi="Roboto"/>
          <w:i/>
          <w:color w:val="000000"/>
        </w:rPr>
        <w:t>Directeur de l’école-siège du Pôle territorial</w:t>
      </w:r>
    </w:p>
    <w:p w14:paraId="79E563C1" w14:textId="77777777" w:rsidR="008D3986" w:rsidRPr="00392656" w:rsidRDefault="008D3986" w:rsidP="008D3986">
      <w:pPr>
        <w:rPr>
          <w:rFonts w:ascii="Roboto" w:hAnsi="Roboto"/>
          <w:i/>
          <w:color w:val="000000"/>
        </w:rPr>
      </w:pPr>
      <w:proofErr w:type="spellStart"/>
      <w:r w:rsidRPr="00392656">
        <w:rPr>
          <w:rFonts w:ascii="Roboto" w:hAnsi="Roboto"/>
          <w:i/>
          <w:color w:val="000000"/>
        </w:rPr>
        <w:t>Et/Ou</w:t>
      </w:r>
      <w:proofErr w:type="spellEnd"/>
      <w:r w:rsidRPr="00392656">
        <w:rPr>
          <w:rFonts w:ascii="Roboto" w:hAnsi="Roboto"/>
          <w:i/>
          <w:color w:val="000000"/>
        </w:rPr>
        <w:t xml:space="preserve"> </w:t>
      </w:r>
    </w:p>
    <w:p w14:paraId="7030DEF8" w14:textId="77777777" w:rsidR="008D3986" w:rsidRPr="00392656" w:rsidRDefault="008D3986" w:rsidP="008D3986">
      <w:pPr>
        <w:rPr>
          <w:rFonts w:ascii="Roboto" w:hAnsi="Roboto"/>
          <w:i/>
          <w:color w:val="000000"/>
        </w:rPr>
      </w:pPr>
      <w:r w:rsidRPr="00392656">
        <w:rPr>
          <w:rFonts w:ascii="Roboto" w:hAnsi="Roboto"/>
          <w:i/>
          <w:color w:val="000000"/>
        </w:rPr>
        <w:t xml:space="preserve">NOM, Prénom, </w:t>
      </w:r>
    </w:p>
    <w:p w14:paraId="1DE6B3AD" w14:textId="77777777" w:rsidR="008D3986" w:rsidRPr="00392656" w:rsidRDefault="008D3986" w:rsidP="008D3986">
      <w:pPr>
        <w:rPr>
          <w:rFonts w:ascii="Roboto" w:hAnsi="Roboto"/>
          <w:i/>
          <w:color w:val="000000"/>
        </w:rPr>
      </w:pPr>
      <w:proofErr w:type="spellStart"/>
      <w:r w:rsidRPr="00392656">
        <w:rPr>
          <w:rFonts w:ascii="Roboto" w:hAnsi="Roboto"/>
          <w:i/>
          <w:color w:val="000000"/>
        </w:rPr>
        <w:t>Coordonateur</w:t>
      </w:r>
      <w:proofErr w:type="spellEnd"/>
      <w:r w:rsidRPr="00392656">
        <w:rPr>
          <w:rFonts w:ascii="Roboto" w:hAnsi="Roboto"/>
          <w:i/>
          <w:color w:val="000000"/>
        </w:rPr>
        <w:t xml:space="preserve"> du Pôle territorial </w:t>
      </w:r>
    </w:p>
    <w:p w14:paraId="1DF671CE" w14:textId="77777777" w:rsidR="00614EDE" w:rsidRDefault="00614EDE" w:rsidP="008D3986">
      <w:pPr>
        <w:rPr>
          <w:rFonts w:ascii="Roboto" w:hAnsi="Roboto"/>
          <w:i/>
          <w:color w:val="000000"/>
        </w:rPr>
      </w:pPr>
    </w:p>
    <w:p w14:paraId="3687B6C2" w14:textId="32F28C20" w:rsidR="008D3986" w:rsidRPr="00392656" w:rsidRDefault="008D3986" w:rsidP="008D3986">
      <w:pPr>
        <w:rPr>
          <w:rFonts w:ascii="Roboto" w:hAnsi="Roboto"/>
          <w:i/>
          <w:color w:val="000000"/>
        </w:rPr>
      </w:pPr>
      <w:r w:rsidRPr="00392656">
        <w:rPr>
          <w:rFonts w:ascii="Roboto" w:hAnsi="Roboto"/>
          <w:i/>
          <w:color w:val="000000"/>
        </w:rPr>
        <w:t>NOM, Prénom</w:t>
      </w:r>
    </w:p>
    <w:p w14:paraId="0F7B1230" w14:textId="77777777" w:rsidR="008D3986" w:rsidRDefault="008D3986" w:rsidP="008D3986">
      <w:pPr>
        <w:rPr>
          <w:rFonts w:ascii="Roboto" w:hAnsi="Roboto"/>
          <w:i/>
          <w:color w:val="000000"/>
        </w:rPr>
      </w:pPr>
      <w:r w:rsidRPr="00392656">
        <w:rPr>
          <w:rFonts w:ascii="Roboto" w:hAnsi="Roboto"/>
          <w:i/>
          <w:color w:val="000000"/>
        </w:rPr>
        <w:t>Direction de l’école ordinaire</w:t>
      </w:r>
    </w:p>
    <w:p w14:paraId="1DE818CB" w14:textId="2FD526AA" w:rsidR="008D3986" w:rsidRDefault="008D3986">
      <w:pPr>
        <w:rPr>
          <w:rFonts w:cstheme="minorHAnsi"/>
        </w:rPr>
      </w:pPr>
      <w:r>
        <w:rPr>
          <w:rFonts w:cstheme="minorHAnsi"/>
        </w:rPr>
        <w:br w:type="page"/>
      </w:r>
    </w:p>
    <w:p w14:paraId="1F39061A" w14:textId="79C626E9" w:rsidR="00AE7469" w:rsidRDefault="008D3986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  <w:r w:rsidRPr="008D3986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lastRenderedPageBreak/>
        <w:t>Annexe 8</w:t>
      </w:r>
      <w:r w:rsidR="00F8659C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 xml:space="preserve"> : Liste des pôles territoriaux </w:t>
      </w:r>
    </w:p>
    <w:p w14:paraId="2EE0818F" w14:textId="77777777" w:rsidR="00F8659C" w:rsidRDefault="00F8659C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57246379" w14:textId="380EC2FA" w:rsidR="00F8659C" w:rsidRPr="008D3986" w:rsidRDefault="00F8659C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  <w:r>
        <w:rPr>
          <w:rFonts w:ascii="Roboto" w:hAnsi="Roboto" w:cstheme="minorHAnsi"/>
          <w:b/>
          <w:bCs/>
          <w:noProof/>
          <w:color w:val="5B9BD5" w:themeColor="accent1"/>
          <w:sz w:val="24"/>
          <w:szCs w:val="24"/>
          <w:u w:val="single"/>
        </w:rPr>
        <w:drawing>
          <wp:inline distT="0" distB="0" distL="0" distR="0" wp14:anchorId="295AB4DB" wp14:editId="28A45740">
            <wp:extent cx="5760720" cy="6896100"/>
            <wp:effectExtent l="0" t="0" r="0" b="0"/>
            <wp:docPr id="11" name="Image 11" descr="Une image contenant texte, capture d’écran, Parallèl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Une image contenant texte, capture d’écran, Parallèle, nombre&#10;&#10;Description générée automatiquement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8CAB0" w14:textId="77777777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14EC4911" w14:textId="77777777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0A824030" w14:textId="77777777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50AA38D1" w14:textId="77777777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0E6AA244" w14:textId="504856E0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  <w:r w:rsidRPr="008D3986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lastRenderedPageBreak/>
        <w:t xml:space="preserve">Annexe </w:t>
      </w:r>
      <w: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>9 : boîte mail du pôle territorial</w:t>
      </w:r>
    </w:p>
    <w:p w14:paraId="7BB296E7" w14:textId="77777777" w:rsidR="00410899" w:rsidRDefault="00410899" w:rsidP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tbl>
      <w:tblPr>
        <w:tblW w:w="9456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6"/>
      </w:tblGrid>
      <w:tr w:rsidR="00410899" w14:paraId="7D128134" w14:textId="77777777" w:rsidTr="00AE0FFC">
        <w:trPr>
          <w:trHeight w:val="2664"/>
        </w:trPr>
        <w:tc>
          <w:tcPr>
            <w:tcW w:w="9456" w:type="dxa"/>
          </w:tcPr>
          <w:p w14:paraId="2BDFD34F" w14:textId="77777777" w:rsidR="00410899" w:rsidRDefault="00410899" w:rsidP="00AE0FFC">
            <w:pPr>
              <w:ind w:left="145"/>
              <w:jc w:val="both"/>
              <w:rPr>
                <w:rFonts w:ascii="Roboto" w:hAnsi="Roboto"/>
                <w:sz w:val="24"/>
                <w:szCs w:val="24"/>
              </w:rPr>
            </w:pPr>
          </w:p>
          <w:p w14:paraId="44BA57EA" w14:textId="77777777" w:rsidR="00410899" w:rsidRDefault="00410899" w:rsidP="00AE0FFC">
            <w:pPr>
              <w:ind w:left="145"/>
              <w:jc w:val="both"/>
              <w:rPr>
                <w:rFonts w:ascii="Roboto" w:hAnsi="Roboto"/>
                <w:sz w:val="24"/>
                <w:szCs w:val="24"/>
              </w:rPr>
            </w:pPr>
            <w:r w:rsidRPr="008D3986">
              <w:rPr>
                <w:rFonts w:ascii="Roboto" w:hAnsi="Roboto"/>
                <w:sz w:val="24"/>
                <w:szCs w:val="24"/>
              </w:rPr>
              <w:t xml:space="preserve">Chaque pôle territorial dispose d’une boîte mail qui sert principalement à communiquer avec les Services de l’Administration générale de l’Enseignement. La parution des nouvelles circulaires est également annoncée par ce canal. </w:t>
            </w:r>
          </w:p>
          <w:p w14:paraId="3BCB7A29" w14:textId="77777777" w:rsidR="00410899" w:rsidRPr="008D3986" w:rsidRDefault="00410899" w:rsidP="00AE0FFC">
            <w:pPr>
              <w:ind w:left="145"/>
              <w:jc w:val="both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C</w:t>
            </w:r>
            <w:r w:rsidRPr="008D3986">
              <w:rPr>
                <w:rFonts w:ascii="Roboto" w:hAnsi="Roboto"/>
                <w:sz w:val="24"/>
                <w:szCs w:val="24"/>
              </w:rPr>
              <w:t xml:space="preserve">ette boîte mail est strictement réservée à vos contacts avec la Fédération Wallonie-Bruxelles. Elle ne peut être utilisée hors de ce cadre exclusif, ni communiquée à des tiers. </w:t>
            </w:r>
          </w:p>
          <w:p w14:paraId="081A3BAF" w14:textId="77777777" w:rsidR="00410899" w:rsidRDefault="00410899" w:rsidP="00AE0FFC">
            <w:pPr>
              <w:ind w:left="145"/>
              <w:jc w:val="both"/>
              <w:rPr>
                <w:rFonts w:ascii="Roboto" w:hAnsi="Roboto"/>
                <w:sz w:val="24"/>
                <w:szCs w:val="24"/>
              </w:rPr>
            </w:pPr>
            <w:r w:rsidRPr="008D3986">
              <w:rPr>
                <w:rFonts w:ascii="Roboto" w:hAnsi="Roboto"/>
                <w:sz w:val="24"/>
                <w:szCs w:val="24"/>
              </w:rPr>
              <w:t>Voici le lien qui vous permet de vous connecter à votre boite mail administrative (BMA)</w:t>
            </w:r>
            <w:r>
              <w:rPr>
                <w:rFonts w:ascii="Roboto" w:hAnsi="Roboto"/>
                <w:sz w:val="24"/>
                <w:szCs w:val="24"/>
              </w:rPr>
              <w:t> :</w:t>
            </w:r>
          </w:p>
          <w:p w14:paraId="7170524E" w14:textId="77777777" w:rsidR="00410899" w:rsidRDefault="00000000" w:rsidP="00AE0FFC">
            <w:pPr>
              <w:ind w:left="145"/>
              <w:jc w:val="center"/>
              <w:rPr>
                <w:rFonts w:ascii="Roboto" w:hAnsi="Roboto"/>
                <w:sz w:val="24"/>
                <w:szCs w:val="24"/>
              </w:rPr>
            </w:pPr>
            <w:hyperlink r:id="rId15" w:history="1">
              <w:r w:rsidR="00410899" w:rsidRPr="00F8659C">
                <w:rPr>
                  <w:rStyle w:val="Lienhypertexte"/>
                  <w:rFonts w:ascii="Roboto" w:hAnsi="Roboto" w:cstheme="minorBidi"/>
                  <w:sz w:val="24"/>
                  <w:szCs w:val="24"/>
                </w:rPr>
                <w:t>www.webmail.adm.cfwb.be</w:t>
              </w:r>
            </w:hyperlink>
          </w:p>
        </w:tc>
      </w:tr>
    </w:tbl>
    <w:p w14:paraId="49F3A64B" w14:textId="77777777" w:rsidR="00410899" w:rsidRDefault="00410899" w:rsidP="00410899">
      <w:pPr>
        <w:jc w:val="both"/>
        <w:rPr>
          <w:rFonts w:ascii="Roboto" w:hAnsi="Roboto"/>
          <w:sz w:val="24"/>
          <w:szCs w:val="24"/>
        </w:rPr>
      </w:pPr>
    </w:p>
    <w:tbl>
      <w:tblPr>
        <w:tblW w:w="9540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410899" w14:paraId="3C1A51A4" w14:textId="77777777" w:rsidTr="00AE0FFC">
        <w:trPr>
          <w:trHeight w:val="1860"/>
        </w:trPr>
        <w:tc>
          <w:tcPr>
            <w:tcW w:w="9540" w:type="dxa"/>
          </w:tcPr>
          <w:p w14:paraId="233F7592" w14:textId="77777777" w:rsidR="00410899" w:rsidRPr="00F8659C" w:rsidRDefault="00410899" w:rsidP="00AE0FFC">
            <w:pPr>
              <w:jc w:val="center"/>
              <w:rPr>
                <w:rFonts w:ascii="Roboto" w:hAnsi="Roboto"/>
                <w:color w:val="2E74B5" w:themeColor="accent1" w:themeShade="BF"/>
                <w:sz w:val="24"/>
                <w:szCs w:val="24"/>
              </w:rPr>
            </w:pPr>
            <w:r w:rsidRPr="00F8659C">
              <w:rPr>
                <w:rFonts w:ascii="Roboto" w:hAnsi="Roboto"/>
                <w:color w:val="2E74B5" w:themeColor="accent1" w:themeShade="BF"/>
                <w:sz w:val="24"/>
                <w:szCs w:val="24"/>
              </w:rPr>
              <w:t xml:space="preserve">Besoin d’aide ? </w:t>
            </w:r>
          </w:p>
          <w:p w14:paraId="548E3236" w14:textId="77777777" w:rsidR="00410899" w:rsidRDefault="00410899" w:rsidP="00AE0FFC">
            <w:pPr>
              <w:ind w:left="205"/>
              <w:jc w:val="center"/>
              <w:rPr>
                <w:rFonts w:ascii="Roboto" w:hAnsi="Roboto"/>
                <w:sz w:val="24"/>
                <w:szCs w:val="24"/>
              </w:rPr>
            </w:pPr>
            <w:r w:rsidRPr="008D3986">
              <w:rPr>
                <w:rFonts w:ascii="Roboto" w:hAnsi="Roboto"/>
                <w:sz w:val="24"/>
                <w:szCs w:val="24"/>
              </w:rPr>
              <w:t>En cas de problème d’installation ou d’utilisation de votre Boite Mail Administrative, veuillez contacter le support ETNIC au</w:t>
            </w:r>
            <w:r>
              <w:rPr>
                <w:rFonts w:ascii="Roboto" w:hAnsi="Roboto"/>
                <w:sz w:val="24"/>
                <w:szCs w:val="24"/>
              </w:rPr>
              <w:t> :</w:t>
            </w:r>
          </w:p>
          <w:p w14:paraId="6E292917" w14:textId="77777777" w:rsidR="00410899" w:rsidRDefault="00410899" w:rsidP="00AE0FFC">
            <w:pPr>
              <w:ind w:left="205"/>
              <w:jc w:val="center"/>
              <w:rPr>
                <w:rFonts w:ascii="Roboto" w:hAnsi="Roboto"/>
                <w:sz w:val="24"/>
                <w:szCs w:val="24"/>
              </w:rPr>
            </w:pPr>
            <w:r w:rsidRPr="00F8659C">
              <w:rPr>
                <w:rFonts w:ascii="Roboto" w:hAnsi="Roboto"/>
                <w:b/>
                <w:bCs/>
                <w:sz w:val="24"/>
                <w:szCs w:val="24"/>
              </w:rPr>
              <w:t>02 800 10 10</w:t>
            </w:r>
          </w:p>
        </w:tc>
      </w:tr>
    </w:tbl>
    <w:p w14:paraId="58BAC4D6" w14:textId="77777777" w:rsidR="00410899" w:rsidRPr="00F8659C" w:rsidRDefault="00410899" w:rsidP="00410899">
      <w:pPr>
        <w:jc w:val="center"/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p w14:paraId="281F12FC" w14:textId="77777777" w:rsidR="00410899" w:rsidRDefault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  <w: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br w:type="page"/>
      </w:r>
    </w:p>
    <w:p w14:paraId="74FC1052" w14:textId="0A2E2A72" w:rsidR="008D3986" w:rsidRDefault="008D3986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  <w:r w:rsidRPr="008D3986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lastRenderedPageBreak/>
        <w:t>Annexe</w:t>
      </w:r>
      <w:r w:rsidR="00410899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 xml:space="preserve"> 10</w:t>
      </w:r>
      <w:r w:rsidR="00F8659C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 xml:space="preserve"> : </w:t>
      </w:r>
      <w:r w:rsidR="00410899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>l</w:t>
      </w:r>
      <w:r w:rsidR="00F8659C"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  <w:t xml:space="preserve">iste des écoles d’enseignement spécialisé </w:t>
      </w:r>
    </w:p>
    <w:p w14:paraId="7065A750" w14:textId="77777777" w:rsidR="00410899" w:rsidRDefault="00410899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tbl>
      <w:tblPr>
        <w:tblW w:w="9444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4"/>
      </w:tblGrid>
      <w:tr w:rsidR="00410899" w14:paraId="37597F77" w14:textId="77777777" w:rsidTr="00410899">
        <w:trPr>
          <w:trHeight w:val="1716"/>
        </w:trPr>
        <w:tc>
          <w:tcPr>
            <w:tcW w:w="9444" w:type="dxa"/>
          </w:tcPr>
          <w:p w14:paraId="2ECD4655" w14:textId="77777777" w:rsidR="00410899" w:rsidRDefault="00410899" w:rsidP="00410899">
            <w:pPr>
              <w:ind w:left="97"/>
              <w:rPr>
                <w:rFonts w:ascii="Roboto" w:hAnsi="Roboto" w:cstheme="minorHAnsi"/>
                <w:sz w:val="24"/>
                <w:szCs w:val="24"/>
              </w:rPr>
            </w:pPr>
          </w:p>
          <w:p w14:paraId="7F7BCB8C" w14:textId="140FFAD5" w:rsidR="00410899" w:rsidRPr="00410899" w:rsidRDefault="00410899" w:rsidP="00410899">
            <w:pPr>
              <w:ind w:left="97"/>
              <w:rPr>
                <w:rFonts w:ascii="Roboto" w:hAnsi="Roboto" w:cstheme="minorHAnsi"/>
                <w:sz w:val="24"/>
                <w:szCs w:val="24"/>
              </w:rPr>
            </w:pPr>
            <w:r w:rsidRPr="00410899">
              <w:rPr>
                <w:rFonts w:ascii="Roboto" w:hAnsi="Roboto" w:cstheme="minorHAnsi"/>
                <w:sz w:val="24"/>
                <w:szCs w:val="24"/>
              </w:rPr>
              <w:t>Un répertoire des écoles d’enseignement spécialisé qui reprend les coordonnées de toutes les Écoles d’Enseignement Spécialisé en Fédération Wallonie-Bruxelles est consultable sur le site internet :</w:t>
            </w:r>
          </w:p>
          <w:p w14:paraId="379056AA" w14:textId="73A3CA97" w:rsidR="00410899" w:rsidRDefault="00000000" w:rsidP="00410899">
            <w:pPr>
              <w:ind w:left="97"/>
              <w:jc w:val="center"/>
              <w:rPr>
                <w:rFonts w:ascii="Roboto" w:hAnsi="Roboto" w:cstheme="minorHAnsi"/>
                <w:sz w:val="24"/>
                <w:szCs w:val="24"/>
              </w:rPr>
            </w:pPr>
            <w:hyperlink r:id="rId16" w:anchor="resultats" w:history="1">
              <w:r w:rsidR="00410899" w:rsidRPr="00410899">
                <w:rPr>
                  <w:rStyle w:val="Lienhypertexte"/>
                  <w:rFonts w:ascii="Roboto" w:hAnsi="Roboto"/>
                </w:rPr>
                <w:t>Enseignement.be - Annuaire des établissements d'enseignement spécialisé</w:t>
              </w:r>
            </w:hyperlink>
          </w:p>
        </w:tc>
      </w:tr>
    </w:tbl>
    <w:p w14:paraId="0C44FB20" w14:textId="77777777" w:rsidR="00F8659C" w:rsidRPr="008D3986" w:rsidRDefault="00F8659C">
      <w:pPr>
        <w:rPr>
          <w:rFonts w:ascii="Roboto" w:hAnsi="Roboto" w:cstheme="minorHAnsi"/>
          <w:b/>
          <w:bCs/>
          <w:color w:val="2E74B5" w:themeColor="accent1" w:themeShade="BF"/>
          <w:sz w:val="24"/>
          <w:szCs w:val="24"/>
          <w:u w:val="single"/>
        </w:rPr>
      </w:pPr>
    </w:p>
    <w:sectPr w:rsidR="00F8659C" w:rsidRPr="008D3986">
      <w:footerReference w:type="default" r:id="rId1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AE1A" w14:textId="77777777" w:rsidR="00474C57" w:rsidRDefault="00474C57">
      <w:pPr>
        <w:spacing w:after="0" w:line="240" w:lineRule="auto"/>
      </w:pPr>
      <w:r>
        <w:separator/>
      </w:r>
    </w:p>
  </w:endnote>
  <w:endnote w:type="continuationSeparator" w:id="0">
    <w:p w14:paraId="0036FB11" w14:textId="77777777" w:rsidR="00474C57" w:rsidRDefault="0047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MS Gothic"/>
    <w:charset w:val="80"/>
    <w:family w:val="auto"/>
    <w:pitch w:val="default"/>
  </w:font>
  <w:font w:name="TimesNewRomanPS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335174"/>
      <w:docPartObj>
        <w:docPartGallery w:val="Page Numbers (Bottom of Page)"/>
        <w:docPartUnique/>
      </w:docPartObj>
    </w:sdtPr>
    <w:sdtContent>
      <w:p w14:paraId="521E9020" w14:textId="77777777" w:rsidR="008C550D" w:rsidRDefault="008C55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rPr>
            <w:noProof/>
            <w:lang w:val="fr-FR"/>
          </w:rPr>
          <w:fldChar w:fldCharType="end"/>
        </w:r>
      </w:p>
    </w:sdtContent>
  </w:sdt>
  <w:p w14:paraId="798C03D9" w14:textId="77777777" w:rsidR="008C550D" w:rsidRDefault="008C55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4460353"/>
      <w:docPartObj>
        <w:docPartGallery w:val="Page Numbers (Bottom of Page)"/>
        <w:docPartUnique/>
      </w:docPartObj>
    </w:sdtPr>
    <w:sdtContent>
      <w:p w14:paraId="44898D77" w14:textId="77777777" w:rsidR="008C550D" w:rsidRDefault="008C55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7D1" w:rsidRPr="008627D1">
          <w:rPr>
            <w:noProof/>
            <w:lang w:val="fr-FR"/>
          </w:rPr>
          <w:t>9</w:t>
        </w:r>
        <w:r>
          <w:fldChar w:fldCharType="end"/>
        </w:r>
      </w:p>
    </w:sdtContent>
  </w:sdt>
  <w:p w14:paraId="6C04E598" w14:textId="77777777" w:rsidR="008C550D" w:rsidRDefault="008C55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3E62" w14:textId="77777777" w:rsidR="00474C57" w:rsidRDefault="00474C57">
      <w:pPr>
        <w:spacing w:after="0" w:line="240" w:lineRule="auto"/>
      </w:pPr>
      <w:r>
        <w:separator/>
      </w:r>
    </w:p>
  </w:footnote>
  <w:footnote w:type="continuationSeparator" w:id="0">
    <w:p w14:paraId="61E08E04" w14:textId="77777777" w:rsidR="00474C57" w:rsidRDefault="00474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1DE270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°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9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10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/>
      </w:rPr>
    </w:lvl>
  </w:abstractNum>
  <w:abstractNum w:abstractNumId="11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2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3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587"/>
        </w:tabs>
        <w:ind w:left="624" w:hanging="454"/>
      </w:pPr>
      <w:rPr>
        <w:rFonts w:ascii="Symbol" w:hAnsi="Symbol"/>
        <w:color w:val="000000"/>
      </w:rPr>
    </w:lvl>
  </w:abstractNum>
  <w:abstractNum w:abstractNumId="14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7" w15:restartNumberingAfterBreak="0">
    <w:nsid w:val="00000037"/>
    <w:multiLevelType w:val="singleLevel"/>
    <w:tmpl w:val="00000037"/>
    <w:name w:val="WW8Num5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8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/>
      </w:pPr>
      <w:rPr>
        <w:rFonts w:ascii="Symbol" w:hAnsi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587"/>
        </w:tabs>
        <w:ind w:left="624" w:hanging="454"/>
      </w:pPr>
      <w:rPr>
        <w:rFonts w:ascii="Symbol" w:hAnsi="Symbol"/>
        <w:color w:val="000000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2" w15:restartNumberingAfterBreak="0">
    <w:nsid w:val="0000004D"/>
    <w:multiLevelType w:val="singleLevel"/>
    <w:tmpl w:val="0000004D"/>
    <w:name w:val="WW8Num77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23" w15:restartNumberingAfterBreak="0">
    <w:nsid w:val="00000054"/>
    <w:multiLevelType w:val="singleLevel"/>
    <w:tmpl w:val="00000054"/>
    <w:name w:val="WW8Num84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4" w15:restartNumberingAfterBreak="0">
    <w:nsid w:val="00000058"/>
    <w:multiLevelType w:val="singleLevel"/>
    <w:tmpl w:val="00000058"/>
    <w:name w:val="WW8Num8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5" w15:restartNumberingAfterBreak="0">
    <w:nsid w:val="0000005E"/>
    <w:multiLevelType w:val="singleLevel"/>
    <w:tmpl w:val="0000005E"/>
    <w:name w:val="WW8Num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6" w15:restartNumberingAfterBreak="0">
    <w:nsid w:val="00000060"/>
    <w:multiLevelType w:val="singleLevel"/>
    <w:tmpl w:val="00000060"/>
    <w:name w:val="WW8Num96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27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28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9" w15:restartNumberingAfterBreak="0">
    <w:nsid w:val="00000067"/>
    <w:multiLevelType w:val="singleLevel"/>
    <w:tmpl w:val="00000067"/>
    <w:name w:val="WW8Num10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0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1" w15:restartNumberingAfterBreak="0">
    <w:nsid w:val="0000006E"/>
    <w:multiLevelType w:val="singleLevel"/>
    <w:tmpl w:val="0000006E"/>
    <w:name w:val="WW8Num1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2" w15:restartNumberingAfterBreak="0">
    <w:nsid w:val="0000006F"/>
    <w:multiLevelType w:val="singleLevel"/>
    <w:tmpl w:val="0000006F"/>
    <w:name w:val="WW8Num1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3" w15:restartNumberingAfterBreak="0">
    <w:nsid w:val="0000007C"/>
    <w:multiLevelType w:val="singleLevel"/>
    <w:tmpl w:val="0000007C"/>
    <w:name w:val="WW8Num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4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35" w15:restartNumberingAfterBreak="0">
    <w:nsid w:val="0000007F"/>
    <w:multiLevelType w:val="singleLevel"/>
    <w:tmpl w:val="0000007F"/>
    <w:name w:val="WW8Num1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82"/>
    <w:multiLevelType w:val="singleLevel"/>
    <w:tmpl w:val="00000082"/>
    <w:name w:val="WW8Num13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7" w15:restartNumberingAfterBreak="0">
    <w:nsid w:val="00000086"/>
    <w:multiLevelType w:val="singleLevel"/>
    <w:tmpl w:val="00000086"/>
    <w:name w:val="WW8Num13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8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39" w15:restartNumberingAfterBreak="0">
    <w:nsid w:val="0000008B"/>
    <w:multiLevelType w:val="singleLevel"/>
    <w:tmpl w:val="0000008B"/>
    <w:name w:val="WW8Num13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0" w15:restartNumberingAfterBreak="0">
    <w:nsid w:val="0000008E"/>
    <w:multiLevelType w:val="singleLevel"/>
    <w:tmpl w:val="0000008E"/>
    <w:name w:val="WW8Num142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41" w15:restartNumberingAfterBreak="0">
    <w:nsid w:val="00000090"/>
    <w:multiLevelType w:val="singleLevel"/>
    <w:tmpl w:val="968E4F24"/>
    <w:lvl w:ilvl="0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  <w:color w:val="000000"/>
      </w:rPr>
    </w:lvl>
  </w:abstractNum>
  <w:abstractNum w:abstractNumId="42" w15:restartNumberingAfterBreak="0">
    <w:nsid w:val="00000098"/>
    <w:multiLevelType w:val="singleLevel"/>
    <w:tmpl w:val="00000098"/>
    <w:name w:val="WW8Num1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3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4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5" w15:restartNumberingAfterBreak="0">
    <w:nsid w:val="000000A3"/>
    <w:multiLevelType w:val="singleLevel"/>
    <w:tmpl w:val="000000A3"/>
    <w:name w:val="WW8Num163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46" w15:restartNumberingAfterBreak="0">
    <w:nsid w:val="000000A4"/>
    <w:multiLevelType w:val="singleLevel"/>
    <w:tmpl w:val="000000A4"/>
    <w:name w:val="WW8Num16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7" w15:restartNumberingAfterBreak="0">
    <w:nsid w:val="000000A5"/>
    <w:multiLevelType w:val="singleLevel"/>
    <w:tmpl w:val="000000A5"/>
    <w:name w:val="WW8Num16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8" w15:restartNumberingAfterBreak="0">
    <w:nsid w:val="000000A7"/>
    <w:multiLevelType w:val="singleLevel"/>
    <w:tmpl w:val="000000A7"/>
    <w:name w:val="WW8Num167"/>
    <w:lvl w:ilvl="0">
      <w:start w:val="1"/>
      <w:numFmt w:val="bullet"/>
      <w:lvlText w:val="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49" w15:restartNumberingAfterBreak="0">
    <w:nsid w:val="000000A9"/>
    <w:multiLevelType w:val="singleLevel"/>
    <w:tmpl w:val="000000A9"/>
    <w:name w:val="WW8Num169"/>
    <w:lvl w:ilvl="0">
      <w:start w:val="1"/>
      <w:numFmt w:val="bullet"/>
      <w:lvlText w:val=""/>
      <w:lvlJc w:val="left"/>
      <w:pPr>
        <w:tabs>
          <w:tab w:val="num" w:pos="90"/>
        </w:tabs>
        <w:ind w:left="90"/>
      </w:pPr>
      <w:rPr>
        <w:rFonts w:ascii="Symbol" w:hAnsi="Symbol"/>
      </w:rPr>
    </w:lvl>
  </w:abstractNum>
  <w:abstractNum w:abstractNumId="50" w15:restartNumberingAfterBreak="0">
    <w:nsid w:val="000000AC"/>
    <w:multiLevelType w:val="singleLevel"/>
    <w:tmpl w:val="000000AC"/>
    <w:name w:val="WW8Num1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1" w15:restartNumberingAfterBreak="0">
    <w:nsid w:val="000000AD"/>
    <w:multiLevelType w:val="multilevel"/>
    <w:tmpl w:val="48DED4A0"/>
    <w:name w:val="WW8Num17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000000B6"/>
    <w:multiLevelType w:val="singleLevel"/>
    <w:tmpl w:val="000000B6"/>
    <w:name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000000B9"/>
    <w:multiLevelType w:val="singleLevel"/>
    <w:tmpl w:val="000000B9"/>
    <w:name w:val="WW8Num18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4" w15:restartNumberingAfterBreak="0">
    <w:nsid w:val="000000BB"/>
    <w:multiLevelType w:val="singleLevel"/>
    <w:tmpl w:val="000000BB"/>
    <w:name w:val="WW8Num18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5" w15:restartNumberingAfterBreak="0">
    <w:nsid w:val="000000BC"/>
    <w:multiLevelType w:val="singleLevel"/>
    <w:tmpl w:val="000000BC"/>
    <w:name w:val="WW8Num1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</w:abstractNum>
  <w:abstractNum w:abstractNumId="56" w15:restartNumberingAfterBreak="0">
    <w:nsid w:val="000000BD"/>
    <w:multiLevelType w:val="singleLevel"/>
    <w:tmpl w:val="000000BD"/>
    <w:name w:val="WW8Num18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7" w15:restartNumberingAfterBreak="0">
    <w:nsid w:val="000000C0"/>
    <w:multiLevelType w:val="singleLevel"/>
    <w:tmpl w:val="000000C0"/>
    <w:name w:val="WW8Num19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8" w15:restartNumberingAfterBreak="0">
    <w:nsid w:val="000000C1"/>
    <w:multiLevelType w:val="multilevel"/>
    <w:tmpl w:val="000000C1"/>
    <w:name w:val="WW8Num19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59" w15:restartNumberingAfterBreak="0">
    <w:nsid w:val="000000C2"/>
    <w:multiLevelType w:val="singleLevel"/>
    <w:tmpl w:val="000000C2"/>
    <w:name w:val="WW8Num1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0" w15:restartNumberingAfterBreak="0">
    <w:nsid w:val="000000C3"/>
    <w:multiLevelType w:val="multilevel"/>
    <w:tmpl w:val="000000C3"/>
    <w:name w:val="WW8Num19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1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2" w15:restartNumberingAfterBreak="0">
    <w:nsid w:val="000000C7"/>
    <w:multiLevelType w:val="singleLevel"/>
    <w:tmpl w:val="000000C7"/>
    <w:name w:val="WW8Num199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3" w15:restartNumberingAfterBreak="0">
    <w:nsid w:val="000000C9"/>
    <w:multiLevelType w:val="singleLevel"/>
    <w:tmpl w:val="000000C9"/>
    <w:name w:val="WW8Num20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4" w15:restartNumberingAfterBreak="0">
    <w:nsid w:val="000000CB"/>
    <w:multiLevelType w:val="multilevel"/>
    <w:tmpl w:val="000000CB"/>
    <w:name w:val="WW8Num2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264"/>
        </w:tabs>
        <w:ind w:left="2264" w:hanging="2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000000D2"/>
    <w:multiLevelType w:val="singleLevel"/>
    <w:tmpl w:val="000000D2"/>
    <w:name w:val="WW8Num2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6" w15:restartNumberingAfterBreak="0">
    <w:nsid w:val="000000D3"/>
    <w:multiLevelType w:val="singleLevel"/>
    <w:tmpl w:val="000000D3"/>
    <w:name w:val="WW8Num211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67" w15:restartNumberingAfterBreak="0">
    <w:nsid w:val="000000D6"/>
    <w:multiLevelType w:val="singleLevel"/>
    <w:tmpl w:val="000000D6"/>
    <w:name w:val="WW8Num2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8" w15:restartNumberingAfterBreak="0">
    <w:nsid w:val="000000D7"/>
    <w:multiLevelType w:val="singleLevel"/>
    <w:tmpl w:val="000000D7"/>
    <w:name w:val="WW8Num21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9" w15:restartNumberingAfterBreak="0">
    <w:nsid w:val="000000DA"/>
    <w:multiLevelType w:val="singleLevel"/>
    <w:tmpl w:val="000000DA"/>
    <w:name w:val="WW8Num21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0" w15:restartNumberingAfterBreak="0">
    <w:nsid w:val="000000E1"/>
    <w:multiLevelType w:val="singleLevel"/>
    <w:tmpl w:val="000000E1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/>
      </w:rPr>
    </w:lvl>
  </w:abstractNum>
  <w:abstractNum w:abstractNumId="71" w15:restartNumberingAfterBreak="0">
    <w:nsid w:val="000000E2"/>
    <w:multiLevelType w:val="singleLevel"/>
    <w:tmpl w:val="000000E2"/>
    <w:name w:val="WW8Num226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72" w15:restartNumberingAfterBreak="0">
    <w:nsid w:val="000000E5"/>
    <w:multiLevelType w:val="multilevel"/>
    <w:tmpl w:val="000000E5"/>
    <w:name w:val="WW8Num22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3" w15:restartNumberingAfterBreak="0">
    <w:nsid w:val="000000E9"/>
    <w:multiLevelType w:val="multilevel"/>
    <w:tmpl w:val="000000E9"/>
    <w:name w:val="WW8Num23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4" w15:restartNumberingAfterBreak="0">
    <w:nsid w:val="000000EE"/>
    <w:multiLevelType w:val="singleLevel"/>
    <w:tmpl w:val="000000EE"/>
    <w:name w:val="WW8Num2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5" w15:restartNumberingAfterBreak="0">
    <w:nsid w:val="000000F1"/>
    <w:multiLevelType w:val="singleLevel"/>
    <w:tmpl w:val="000000F1"/>
    <w:name w:val="WW8Num2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6" w15:restartNumberingAfterBreak="0">
    <w:nsid w:val="000000F5"/>
    <w:multiLevelType w:val="singleLevel"/>
    <w:tmpl w:val="000000F5"/>
    <w:name w:val="WW8Num24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7" w15:restartNumberingAfterBreak="0">
    <w:nsid w:val="000000FB"/>
    <w:multiLevelType w:val="multilevel"/>
    <w:tmpl w:val="3B0805FA"/>
    <w:name w:val="WW8Num2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bullet"/>
      <w:lvlText w:val="-"/>
      <w:lvlJc w:val="left"/>
      <w:pPr>
        <w:tabs>
          <w:tab w:val="num" w:pos="1497"/>
        </w:tabs>
        <w:ind w:left="1534" w:hanging="454"/>
      </w:pPr>
      <w:rPr>
        <w:rFonts w:ascii="Calibri Light" w:eastAsiaTheme="minorHAnsi" w:hAnsi="Calibri Light" w:cs="Calibri Light" w:hint="default"/>
      </w:rPr>
    </w:lvl>
    <w:lvl w:ilvl="2">
      <w:start w:val="1"/>
      <w:numFmt w:val="bullet"/>
      <w:lvlText w:val=""/>
      <w:lvlJc w:val="left"/>
      <w:pPr>
        <w:tabs>
          <w:tab w:val="num" w:pos="1980"/>
        </w:tabs>
        <w:ind w:left="19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00000105"/>
    <w:multiLevelType w:val="singleLevel"/>
    <w:tmpl w:val="00000105"/>
    <w:name w:val="WW8Num26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79" w15:restartNumberingAfterBreak="0">
    <w:nsid w:val="00000108"/>
    <w:multiLevelType w:val="singleLevel"/>
    <w:tmpl w:val="00000108"/>
    <w:name w:val="WW8Num264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80" w15:restartNumberingAfterBreak="0">
    <w:nsid w:val="00000109"/>
    <w:multiLevelType w:val="singleLevel"/>
    <w:tmpl w:val="71CC315E"/>
    <w:lvl w:ilvl="0">
      <w:start w:val="1"/>
      <w:numFmt w:val="bullet"/>
      <w:pStyle w:val="Corpsdetexte1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81" w15:restartNumberingAfterBreak="0">
    <w:nsid w:val="0000010E"/>
    <w:multiLevelType w:val="singleLevel"/>
    <w:tmpl w:val="0000010E"/>
    <w:name w:val="WW8Num270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/>
        <w:color w:val="auto"/>
      </w:rPr>
    </w:lvl>
  </w:abstractNum>
  <w:abstractNum w:abstractNumId="82" w15:restartNumberingAfterBreak="0">
    <w:nsid w:val="02564F29"/>
    <w:multiLevelType w:val="hybridMultilevel"/>
    <w:tmpl w:val="E22097B0"/>
    <w:lvl w:ilvl="0" w:tplc="080C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04ED1EA9"/>
    <w:multiLevelType w:val="hybridMultilevel"/>
    <w:tmpl w:val="83EEA11E"/>
    <w:lvl w:ilvl="0" w:tplc="968E4F2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E5A416A"/>
    <w:multiLevelType w:val="hybridMultilevel"/>
    <w:tmpl w:val="71C286B0"/>
    <w:name w:val="WW8Num1452"/>
    <w:lvl w:ilvl="0" w:tplc="040C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5" w15:restartNumberingAfterBreak="0">
    <w:nsid w:val="0FC226F8"/>
    <w:multiLevelType w:val="hybridMultilevel"/>
    <w:tmpl w:val="4A6804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58951E6"/>
    <w:multiLevelType w:val="hybridMultilevel"/>
    <w:tmpl w:val="776492D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1706F2B"/>
    <w:multiLevelType w:val="hybridMultilevel"/>
    <w:tmpl w:val="6016C3BA"/>
    <w:lvl w:ilvl="0" w:tplc="DC6012E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6537239"/>
    <w:multiLevelType w:val="multilevel"/>
    <w:tmpl w:val="0DBE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9" w15:restartNumberingAfterBreak="0">
    <w:nsid w:val="285575EB"/>
    <w:multiLevelType w:val="multilevel"/>
    <w:tmpl w:val="F72E3644"/>
    <w:styleLink w:val="Style5"/>
    <w:lvl w:ilvl="0">
      <w:start w:val="1"/>
      <w:numFmt w:val="bullet"/>
      <w:lvlText w:val="□"/>
      <w:lvlJc w:val="left"/>
      <w:pPr>
        <w:ind w:left="2136" w:hanging="360"/>
      </w:pPr>
      <w:rPr>
        <w:rFonts w:ascii="Calibri" w:hAnsi="Calibri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92B1C9B"/>
    <w:multiLevelType w:val="hybridMultilevel"/>
    <w:tmpl w:val="55364D6E"/>
    <w:lvl w:ilvl="0" w:tplc="A3E04834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28" w:hanging="360"/>
      </w:pPr>
    </w:lvl>
    <w:lvl w:ilvl="2" w:tplc="080C001B" w:tentative="1">
      <w:start w:val="1"/>
      <w:numFmt w:val="lowerRoman"/>
      <w:lvlText w:val="%3."/>
      <w:lvlJc w:val="right"/>
      <w:pPr>
        <w:ind w:left="1848" w:hanging="180"/>
      </w:pPr>
    </w:lvl>
    <w:lvl w:ilvl="3" w:tplc="080C000F" w:tentative="1">
      <w:start w:val="1"/>
      <w:numFmt w:val="decimal"/>
      <w:lvlText w:val="%4."/>
      <w:lvlJc w:val="left"/>
      <w:pPr>
        <w:ind w:left="2568" w:hanging="360"/>
      </w:pPr>
    </w:lvl>
    <w:lvl w:ilvl="4" w:tplc="080C0019" w:tentative="1">
      <w:start w:val="1"/>
      <w:numFmt w:val="lowerLetter"/>
      <w:lvlText w:val="%5."/>
      <w:lvlJc w:val="left"/>
      <w:pPr>
        <w:ind w:left="3288" w:hanging="360"/>
      </w:pPr>
    </w:lvl>
    <w:lvl w:ilvl="5" w:tplc="080C001B" w:tentative="1">
      <w:start w:val="1"/>
      <w:numFmt w:val="lowerRoman"/>
      <w:lvlText w:val="%6."/>
      <w:lvlJc w:val="right"/>
      <w:pPr>
        <w:ind w:left="4008" w:hanging="180"/>
      </w:pPr>
    </w:lvl>
    <w:lvl w:ilvl="6" w:tplc="080C000F" w:tentative="1">
      <w:start w:val="1"/>
      <w:numFmt w:val="decimal"/>
      <w:lvlText w:val="%7."/>
      <w:lvlJc w:val="left"/>
      <w:pPr>
        <w:ind w:left="4728" w:hanging="360"/>
      </w:pPr>
    </w:lvl>
    <w:lvl w:ilvl="7" w:tplc="080C0019" w:tentative="1">
      <w:start w:val="1"/>
      <w:numFmt w:val="lowerLetter"/>
      <w:lvlText w:val="%8."/>
      <w:lvlJc w:val="left"/>
      <w:pPr>
        <w:ind w:left="5448" w:hanging="360"/>
      </w:pPr>
    </w:lvl>
    <w:lvl w:ilvl="8" w:tplc="080C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1" w15:restartNumberingAfterBreak="0">
    <w:nsid w:val="2EB87A13"/>
    <w:multiLevelType w:val="hybridMultilevel"/>
    <w:tmpl w:val="58E4B88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1875F5"/>
    <w:multiLevelType w:val="hybridMultilevel"/>
    <w:tmpl w:val="8CF6493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70B69D1"/>
    <w:multiLevelType w:val="multilevel"/>
    <w:tmpl w:val="F14EE8EA"/>
    <w:name w:val="WW8Num962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4" w15:restartNumberingAfterBreak="0">
    <w:nsid w:val="37F274E6"/>
    <w:multiLevelType w:val="multilevel"/>
    <w:tmpl w:val="0EE23B36"/>
    <w:lvl w:ilvl="0">
      <w:start w:val="1"/>
      <w:numFmt w:val="decimal"/>
      <w:pStyle w:val="Chap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7" w:hanging="3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3DC16235"/>
    <w:multiLevelType w:val="hybridMultilevel"/>
    <w:tmpl w:val="8C7609E2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9B362E"/>
    <w:multiLevelType w:val="hybridMultilevel"/>
    <w:tmpl w:val="5E3C875C"/>
    <w:lvl w:ilvl="0" w:tplc="7E6C7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4CF76593"/>
    <w:multiLevelType w:val="hybridMultilevel"/>
    <w:tmpl w:val="F210038C"/>
    <w:lvl w:ilvl="0" w:tplc="11925ADA">
      <w:numFmt w:val="bullet"/>
      <w:lvlText w:val="-"/>
      <w:lvlJc w:val="left"/>
      <w:pPr>
        <w:ind w:left="720" w:hanging="360"/>
      </w:pPr>
      <w:rPr>
        <w:rFonts w:ascii="Cambria" w:eastAsia="MS Mincho" w:hAnsi="Cambria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E555E"/>
    <w:multiLevelType w:val="hybridMultilevel"/>
    <w:tmpl w:val="38E4D204"/>
    <w:lvl w:ilvl="0" w:tplc="6AEC3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90B437A"/>
    <w:multiLevelType w:val="hybridMultilevel"/>
    <w:tmpl w:val="B2F627CE"/>
    <w:name w:val="WW8Num512"/>
    <w:lvl w:ilvl="0" w:tplc="443079E0">
      <w:start w:val="1"/>
      <w:numFmt w:val="bullet"/>
      <w:lvlText w:val=""/>
      <w:lvlJc w:val="left"/>
      <w:pPr>
        <w:tabs>
          <w:tab w:val="num" w:pos="357"/>
        </w:tabs>
        <w:ind w:left="340" w:hanging="340"/>
      </w:pPr>
      <w:rPr>
        <w:rFonts w:ascii="Wingdings" w:hAnsi="Wingdings" w:hint="default"/>
      </w:rPr>
    </w:lvl>
    <w:lvl w:ilvl="1" w:tplc="77D49F24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D844156"/>
    <w:multiLevelType w:val="hybridMultilevel"/>
    <w:tmpl w:val="E5BE321C"/>
    <w:lvl w:ilvl="0" w:tplc="C1EE6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2BC7961"/>
    <w:multiLevelType w:val="hybridMultilevel"/>
    <w:tmpl w:val="D62034CE"/>
    <w:lvl w:ilvl="0" w:tplc="4D0E6B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6591406"/>
    <w:multiLevelType w:val="hybridMultilevel"/>
    <w:tmpl w:val="B4022912"/>
    <w:name w:val="WW8Num2082"/>
    <w:lvl w:ilvl="0" w:tplc="040C00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78DE36D3"/>
    <w:multiLevelType w:val="hybridMultilevel"/>
    <w:tmpl w:val="035EA786"/>
    <w:lvl w:ilvl="0" w:tplc="968E4F24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851498">
    <w:abstractNumId w:val="26"/>
  </w:num>
  <w:num w:numId="2" w16cid:durableId="192961702">
    <w:abstractNumId w:val="83"/>
  </w:num>
  <w:num w:numId="3" w16cid:durableId="115758063">
    <w:abstractNumId w:val="0"/>
  </w:num>
  <w:num w:numId="4" w16cid:durableId="74862464">
    <w:abstractNumId w:val="80"/>
  </w:num>
  <w:num w:numId="5" w16cid:durableId="707603122">
    <w:abstractNumId w:val="3"/>
  </w:num>
  <w:num w:numId="6" w16cid:durableId="1326010726">
    <w:abstractNumId w:val="4"/>
  </w:num>
  <w:num w:numId="7" w16cid:durableId="633946573">
    <w:abstractNumId w:val="13"/>
  </w:num>
  <w:num w:numId="8" w16cid:durableId="958031970">
    <w:abstractNumId w:val="20"/>
  </w:num>
  <w:num w:numId="9" w16cid:durableId="199098663">
    <w:abstractNumId w:val="35"/>
  </w:num>
  <w:num w:numId="10" w16cid:durableId="77408511">
    <w:abstractNumId w:val="41"/>
  </w:num>
  <w:num w:numId="11" w16cid:durableId="942692759">
    <w:abstractNumId w:val="48"/>
  </w:num>
  <w:num w:numId="12" w16cid:durableId="1273979516">
    <w:abstractNumId w:val="77"/>
  </w:num>
  <w:num w:numId="13" w16cid:durableId="567956736">
    <w:abstractNumId w:val="88"/>
  </w:num>
  <w:num w:numId="14" w16cid:durableId="90704247">
    <w:abstractNumId w:val="93"/>
  </w:num>
  <w:num w:numId="15" w16cid:durableId="508057200">
    <w:abstractNumId w:val="96"/>
  </w:num>
  <w:num w:numId="16" w16cid:durableId="464665540">
    <w:abstractNumId w:val="91"/>
  </w:num>
  <w:num w:numId="17" w16cid:durableId="60450725">
    <w:abstractNumId w:val="95"/>
  </w:num>
  <w:num w:numId="18" w16cid:durableId="1094980350">
    <w:abstractNumId w:val="82"/>
  </w:num>
  <w:num w:numId="19" w16cid:durableId="1837957582">
    <w:abstractNumId w:val="89"/>
  </w:num>
  <w:num w:numId="20" w16cid:durableId="1630623411">
    <w:abstractNumId w:val="94"/>
  </w:num>
  <w:num w:numId="21" w16cid:durableId="1239941867">
    <w:abstractNumId w:val="97"/>
  </w:num>
  <w:num w:numId="22" w16cid:durableId="1084766686">
    <w:abstractNumId w:val="100"/>
  </w:num>
  <w:num w:numId="23" w16cid:durableId="1604649827">
    <w:abstractNumId w:val="98"/>
  </w:num>
  <w:num w:numId="24" w16cid:durableId="750468656">
    <w:abstractNumId w:val="90"/>
  </w:num>
  <w:num w:numId="25" w16cid:durableId="1368798543">
    <w:abstractNumId w:val="87"/>
  </w:num>
  <w:num w:numId="26" w16cid:durableId="200022622">
    <w:abstractNumId w:val="103"/>
  </w:num>
  <w:num w:numId="27" w16cid:durableId="508838818">
    <w:abstractNumId w:val="86"/>
  </w:num>
  <w:num w:numId="28" w16cid:durableId="1030185704">
    <w:abstractNumId w:val="85"/>
  </w:num>
  <w:num w:numId="29" w16cid:durableId="978270675">
    <w:abstractNumId w:val="92"/>
  </w:num>
  <w:num w:numId="30" w16cid:durableId="586615727">
    <w:abstractNumId w:val="70"/>
  </w:num>
  <w:num w:numId="31" w16cid:durableId="1516191703">
    <w:abstractNumId w:val="10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236"/>
    <w:rsid w:val="00105708"/>
    <w:rsid w:val="001A5B75"/>
    <w:rsid w:val="002243A9"/>
    <w:rsid w:val="00327CFE"/>
    <w:rsid w:val="00356F0D"/>
    <w:rsid w:val="00410899"/>
    <w:rsid w:val="00436C9C"/>
    <w:rsid w:val="00474C57"/>
    <w:rsid w:val="00556499"/>
    <w:rsid w:val="005D0D03"/>
    <w:rsid w:val="00614EDE"/>
    <w:rsid w:val="0066441A"/>
    <w:rsid w:val="007065C0"/>
    <w:rsid w:val="007F6F45"/>
    <w:rsid w:val="00815986"/>
    <w:rsid w:val="008357D0"/>
    <w:rsid w:val="0085105A"/>
    <w:rsid w:val="008627D1"/>
    <w:rsid w:val="008A181D"/>
    <w:rsid w:val="008B0A36"/>
    <w:rsid w:val="008C4489"/>
    <w:rsid w:val="008C550D"/>
    <w:rsid w:val="008C7991"/>
    <w:rsid w:val="008D3986"/>
    <w:rsid w:val="009A70EE"/>
    <w:rsid w:val="00A10FD3"/>
    <w:rsid w:val="00A23081"/>
    <w:rsid w:val="00A267CF"/>
    <w:rsid w:val="00A82742"/>
    <w:rsid w:val="00AE7469"/>
    <w:rsid w:val="00B22FF7"/>
    <w:rsid w:val="00C51ECA"/>
    <w:rsid w:val="00C75149"/>
    <w:rsid w:val="00C77DD7"/>
    <w:rsid w:val="00CE0B77"/>
    <w:rsid w:val="00DC08DF"/>
    <w:rsid w:val="00E16236"/>
    <w:rsid w:val="00E3782A"/>
    <w:rsid w:val="00E51807"/>
    <w:rsid w:val="00EA3950"/>
    <w:rsid w:val="00ED4D9B"/>
    <w:rsid w:val="00F8659C"/>
    <w:rsid w:val="00F9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8E3B"/>
  <w15:chartTrackingRefBased/>
  <w15:docId w15:val="{0406DDC4-9629-4AF8-9D6B-CAC2FCBD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Jenny1"/>
    <w:next w:val="Normal"/>
    <w:link w:val="Titre1Car"/>
    <w:qFormat/>
    <w:pPr>
      <w:outlineLvl w:val="0"/>
    </w:pPr>
  </w:style>
  <w:style w:type="paragraph" w:styleId="Titre2">
    <w:name w:val="heading 2"/>
    <w:aliases w:val="chap. ok"/>
    <w:basedOn w:val="Normal"/>
    <w:next w:val="Normal"/>
    <w:link w:val="Titre2Car1"/>
    <w:unhideWhenUsed/>
    <w:qFormat/>
    <w:pPr>
      <w:keepNext/>
      <w:keepLines/>
      <w:spacing w:before="40" w:after="0"/>
      <w:outlineLvl w:val="1"/>
    </w:pPr>
    <w:rPr>
      <w:rFonts w:ascii="Cambria" w:eastAsia="MS Mincho" w:hAnsi="Cambria"/>
      <w:b/>
      <w:smallCaps/>
      <w:sz w:val="44"/>
      <w:lang w:eastAsia="fr-BE"/>
    </w:rPr>
  </w:style>
  <w:style w:type="paragraph" w:styleId="Titre3">
    <w:name w:val="heading 3"/>
    <w:basedOn w:val="Normal"/>
    <w:next w:val="Normal"/>
    <w:link w:val="Titre3Car2"/>
    <w:qFormat/>
    <w:pPr>
      <w:spacing w:after="0" w:line="240" w:lineRule="auto"/>
      <w:jc w:val="both"/>
      <w:outlineLvl w:val="2"/>
    </w:pPr>
    <w:rPr>
      <w:rFonts w:ascii="Cambria" w:hAnsi="Cambria"/>
      <w:b/>
      <w:u w:val="single"/>
    </w:rPr>
  </w:style>
  <w:style w:type="paragraph" w:styleId="Titre4">
    <w:name w:val="heading 4"/>
    <w:aliases w:val="Titre 4 (1.1.)"/>
    <w:basedOn w:val="Titre3"/>
    <w:next w:val="Normal"/>
    <w:link w:val="Titre4Car1"/>
    <w:autoRedefine/>
    <w:uiPriority w:val="99"/>
    <w:qFormat/>
    <w:pPr>
      <w:tabs>
        <w:tab w:val="left" w:pos="1701"/>
      </w:tabs>
      <w:ind w:left="1701"/>
      <w:outlineLvl w:val="3"/>
    </w:pPr>
  </w:style>
  <w:style w:type="paragraph" w:styleId="Titre5">
    <w:name w:val="heading 5"/>
    <w:basedOn w:val="Titre4"/>
    <w:next w:val="Sous-chapitre"/>
    <w:link w:val="Titre5Car1"/>
    <w:autoRedefine/>
    <w:qFormat/>
    <w:pPr>
      <w:tabs>
        <w:tab w:val="left" w:pos="1276"/>
      </w:tabs>
      <w:suppressAutoHyphens/>
      <w:ind w:left="2160"/>
      <w:outlineLvl w:val="4"/>
    </w:pPr>
    <w:rPr>
      <w:rFonts w:eastAsia="Times New Roman" w:cs="Calibri"/>
      <w:lang w:eastAsia="ar-SA"/>
    </w:rPr>
  </w:style>
  <w:style w:type="paragraph" w:styleId="Titre6">
    <w:name w:val="heading 6"/>
    <w:basedOn w:val="Normal"/>
    <w:next w:val="2"/>
    <w:link w:val="Titre6Car"/>
    <w:autoRedefine/>
    <w:uiPriority w:val="99"/>
    <w:qFormat/>
    <w:pPr>
      <w:tabs>
        <w:tab w:val="num" w:pos="0"/>
        <w:tab w:val="num" w:pos="1701"/>
      </w:tabs>
      <w:spacing w:after="0" w:line="240" w:lineRule="auto"/>
      <w:ind w:left="1701"/>
      <w:jc w:val="both"/>
      <w:outlineLvl w:val="5"/>
    </w:pPr>
    <w:rPr>
      <w:rFonts w:ascii="Cambria" w:hAnsi="Cambria" w:cs="Arial"/>
      <w:b/>
      <w:szCs w:val="20"/>
      <w:u w:val="single"/>
    </w:rPr>
  </w:style>
  <w:style w:type="paragraph" w:styleId="Titre7">
    <w:name w:val="heading 7"/>
    <w:basedOn w:val="Normal"/>
    <w:next w:val="Normal"/>
    <w:link w:val="Titre7Car"/>
    <w:autoRedefine/>
    <w:uiPriority w:val="99"/>
    <w:qFormat/>
    <w:pPr>
      <w:tabs>
        <w:tab w:val="left" w:pos="567"/>
      </w:tabs>
      <w:spacing w:after="0" w:line="240" w:lineRule="auto"/>
      <w:ind w:left="567"/>
      <w:jc w:val="both"/>
      <w:outlineLvl w:val="6"/>
    </w:pPr>
    <w:rPr>
      <w:rFonts w:ascii="Cambria" w:hAnsi="Cambria" w:cs="Arial"/>
      <w:b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tabs>
        <w:tab w:val="num" w:pos="0"/>
        <w:tab w:val="left" w:pos="962"/>
        <w:tab w:val="left" w:pos="1303"/>
        <w:tab w:val="left" w:pos="1586"/>
        <w:tab w:val="left" w:pos="1813"/>
        <w:tab w:val="left" w:pos="3967"/>
      </w:tabs>
      <w:suppressAutoHyphens/>
      <w:spacing w:after="0" w:line="240" w:lineRule="auto"/>
      <w:ind w:left="1416"/>
      <w:outlineLvl w:val="7"/>
    </w:pPr>
    <w:rPr>
      <w:rFonts w:ascii="Times New Roman" w:eastAsia="Times New Roman" w:hAnsi="Times New Roman" w:cs="Arial"/>
      <w:sz w:val="23"/>
      <w:szCs w:val="20"/>
      <w:u w:val="single"/>
      <w:lang w:eastAsia="ar-SA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Arial"/>
      <w:b/>
      <w:sz w:val="23"/>
      <w:szCs w:val="20"/>
      <w:u w:val="single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paragraph" w:customStyle="1" w:styleId="Titre21">
    <w:name w:val="Titre 21"/>
    <w:basedOn w:val="Sansinterligne"/>
    <w:next w:val="Normal"/>
    <w:qFormat/>
    <w:pPr>
      <w:spacing w:before="120"/>
      <w:jc w:val="both"/>
      <w:outlineLvl w:val="1"/>
    </w:pPr>
    <w:rPr>
      <w:rFonts w:ascii="Cambria" w:eastAsia="MS Mincho" w:hAnsi="Cambria"/>
      <w:b/>
      <w:smallCaps/>
      <w:sz w:val="44"/>
      <w:lang w:eastAsia="fr-BE"/>
    </w:rPr>
  </w:style>
  <w:style w:type="character" w:customStyle="1" w:styleId="Titre3Car">
    <w:name w:val="Titre 3 Car"/>
    <w:basedOn w:val="Policepardfaut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9"/>
    <w:rPr>
      <w:rFonts w:ascii="Cambria" w:hAnsi="Cambria" w:cs="Arial"/>
      <w:b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Pr>
      <w:rFonts w:ascii="Cambria" w:hAnsi="Cambria" w:cs="Arial"/>
      <w:b/>
      <w:u w:val="single"/>
    </w:rPr>
  </w:style>
  <w:style w:type="character" w:customStyle="1" w:styleId="Titre8Car">
    <w:name w:val="Titre 8 Car"/>
    <w:basedOn w:val="Policepardfaut"/>
    <w:link w:val="Titre8"/>
    <w:uiPriority w:val="99"/>
    <w:rPr>
      <w:rFonts w:ascii="Times New Roman" w:eastAsia="Times New Roman" w:hAnsi="Times New Roman" w:cs="Arial"/>
      <w:sz w:val="23"/>
      <w:szCs w:val="20"/>
      <w:u w:val="single"/>
      <w:lang w:eastAsia="ar-SA"/>
    </w:rPr>
  </w:style>
  <w:style w:type="character" w:customStyle="1" w:styleId="Titre9Car">
    <w:name w:val="Titre 9 Car"/>
    <w:basedOn w:val="Policepardfaut"/>
    <w:link w:val="Titre9"/>
    <w:uiPriority w:val="99"/>
    <w:rPr>
      <w:rFonts w:ascii="Times New Roman" w:eastAsia="Times New Roman" w:hAnsi="Times New Roman" w:cs="Arial"/>
      <w:b/>
      <w:sz w:val="23"/>
      <w:szCs w:val="20"/>
      <w:u w:val="single"/>
      <w:lang w:eastAsia="ar-SA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paragraph" w:customStyle="1" w:styleId="Jenny1">
    <w:name w:val="Jenny 1"/>
    <w:basedOn w:val="Sansinterligne"/>
    <w:link w:val="Jenny1Car"/>
    <w:pPr>
      <w:jc w:val="center"/>
    </w:pPr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paragraph" w:customStyle="1" w:styleId="Sansinterligne1">
    <w:name w:val="Sans interligne1"/>
    <w:next w:val="Sansinterligne"/>
    <w:link w:val="SansinterligneCar"/>
    <w:uiPriority w:val="99"/>
    <w:qFormat/>
    <w:pPr>
      <w:spacing w:after="0" w:line="240" w:lineRule="auto"/>
    </w:pPr>
    <w:rPr>
      <w:rFonts w:eastAsia="MS Mincho"/>
      <w:lang w:eastAsia="fr-BE"/>
    </w:rPr>
  </w:style>
  <w:style w:type="character" w:customStyle="1" w:styleId="SansinterligneCar">
    <w:name w:val="Sans interligne Car"/>
    <w:basedOn w:val="Policepardfaut"/>
    <w:link w:val="Sansinterligne1"/>
    <w:uiPriority w:val="1"/>
    <w:rPr>
      <w:rFonts w:eastAsia="MS Mincho"/>
      <w:lang w:eastAsia="fr-BE"/>
    </w:rPr>
  </w:style>
  <w:style w:type="character" w:customStyle="1" w:styleId="Jenny1Car">
    <w:name w:val="Jenny 1 Car"/>
    <w:basedOn w:val="SansinterligneCar"/>
    <w:link w:val="Jenny1"/>
    <w:rPr>
      <w:rFonts w:ascii="Cambria" w:eastAsia="MS Gothic" w:hAnsi="Cambria" w:cs="Times New Roman"/>
      <w:caps/>
      <w:color w:val="548DD4"/>
      <w:sz w:val="64"/>
      <w:szCs w:val="64"/>
      <w:lang w:eastAsia="fr-BE"/>
    </w:rPr>
  </w:style>
  <w:style w:type="character" w:customStyle="1" w:styleId="Titre2Car1">
    <w:name w:val="Titre 2 Car1"/>
    <w:aliases w:val="chap. ok Car"/>
    <w:basedOn w:val="Policepardfaut"/>
    <w:link w:val="Titre2"/>
    <w:locked/>
    <w:rPr>
      <w:rFonts w:ascii="Cambria" w:eastAsia="MS Mincho" w:hAnsi="Cambria"/>
      <w:b/>
      <w:smallCaps/>
      <w:sz w:val="44"/>
      <w:lang w:eastAsia="fr-BE"/>
    </w:rPr>
  </w:style>
  <w:style w:type="character" w:customStyle="1" w:styleId="Titre3Car2">
    <w:name w:val="Titre 3 Car2"/>
    <w:basedOn w:val="Policepardfaut"/>
    <w:link w:val="Titre3"/>
    <w:locked/>
    <w:rPr>
      <w:rFonts w:ascii="Cambria" w:hAnsi="Cambria"/>
      <w:b/>
      <w:u w:val="single"/>
    </w:rPr>
  </w:style>
  <w:style w:type="character" w:customStyle="1" w:styleId="Titre4Car1">
    <w:name w:val="Titre 4 Car1"/>
    <w:aliases w:val="Titre 4 (1.1.) Car"/>
    <w:basedOn w:val="Policepardfaut"/>
    <w:link w:val="Titre4"/>
    <w:uiPriority w:val="99"/>
    <w:locked/>
    <w:rPr>
      <w:rFonts w:ascii="Cambria" w:hAnsi="Cambria"/>
      <w:b/>
      <w:u w:val="single"/>
    </w:rPr>
  </w:style>
  <w:style w:type="paragraph" w:customStyle="1" w:styleId="2">
    <w:name w:val="2"/>
    <w:uiPriority w:val="99"/>
    <w:pPr>
      <w:suppressAutoHyphens/>
      <w:spacing w:after="0" w:line="240" w:lineRule="auto"/>
    </w:pPr>
    <w:rPr>
      <w:rFonts w:ascii="Goudy Old Style" w:eastAsia="Calibri" w:hAnsi="Goudy Old Style" w:cs="Arial"/>
      <w:sz w:val="24"/>
      <w:szCs w:val="20"/>
      <w:lang w:val="fr-FR" w:eastAsia="ar-SA"/>
    </w:rPr>
  </w:style>
  <w:style w:type="character" w:customStyle="1" w:styleId="Titre5Car1">
    <w:name w:val="Titre 5 Car1"/>
    <w:basedOn w:val="Policepardfaut"/>
    <w:link w:val="Titre5"/>
    <w:locked/>
    <w:rPr>
      <w:rFonts w:ascii="Cambria" w:eastAsia="Times New Roman" w:hAnsi="Cambria" w:cs="Calibri"/>
      <w:b/>
      <w:u w:val="single"/>
      <w:lang w:eastAsia="ar-SA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customStyle="1" w:styleId="Corpsdetexte21">
    <w:name w:val="Corps de texte 21"/>
    <w:basedOn w:val="Normal"/>
    <w:pPr>
      <w:suppressAutoHyphens/>
      <w:spacing w:after="0" w:line="240" w:lineRule="auto"/>
    </w:pPr>
    <w:rPr>
      <w:rFonts w:ascii="Georgia" w:eastAsia="Times New Roman" w:hAnsi="Georgia" w:cs="Arial"/>
      <w:sz w:val="28"/>
      <w:szCs w:val="20"/>
      <w:lang w:eastAsia="ar-SA"/>
    </w:rPr>
  </w:style>
  <w:style w:type="paragraph" w:customStyle="1" w:styleId="Corpsdetexte1">
    <w:name w:val="Corps de texte1"/>
    <w:basedOn w:val="Normal"/>
    <w:next w:val="Normal"/>
    <w:autoRedefine/>
    <w:qFormat/>
    <w:pPr>
      <w:widowControl w:val="0"/>
      <w:numPr>
        <w:numId w:val="4"/>
      </w:numPr>
      <w:suppressAutoHyphens/>
      <w:spacing w:after="0" w:line="240" w:lineRule="auto"/>
      <w:jc w:val="both"/>
    </w:pPr>
    <w:rPr>
      <w:rFonts w:eastAsia="Times New Roman" w:cstheme="minorHAnsi"/>
      <w:color w:val="000000"/>
    </w:rPr>
  </w:style>
  <w:style w:type="character" w:customStyle="1" w:styleId="CorpsdetexteCar1">
    <w:name w:val="Corps de texte Car1"/>
    <w:basedOn w:val="Policepardfaut"/>
    <w:link w:val="Corpsdetexte"/>
    <w:rPr>
      <w:rFonts w:ascii="Cambria" w:eastAsia="Times New Roman" w:hAnsi="Cambria" w:cs="Arial"/>
      <w:color w:val="000000"/>
      <w:szCs w:val="16"/>
      <w:lang w:eastAsia="ar-SA"/>
    </w:rPr>
  </w:style>
  <w:style w:type="character" w:customStyle="1" w:styleId="CorpsdetexteCar">
    <w:name w:val="Corps de texte Car"/>
    <w:basedOn w:val="Policepardfaut"/>
    <w:rPr>
      <w:rFonts w:ascii="Cambria" w:hAnsi="Cambria"/>
      <w:sz w:val="22"/>
    </w:rPr>
  </w:style>
  <w:style w:type="character" w:customStyle="1" w:styleId="Titre2Car">
    <w:name w:val="Titre 2 Car"/>
    <w:basedOn w:val="Policepardfaut"/>
    <w:uiPriority w:val="9"/>
    <w:rPr>
      <w:rFonts w:ascii="Cambria" w:eastAsia="MS Gothic" w:hAnsi="Cambria" w:cs="Times New Roman"/>
      <w:color w:val="365F91"/>
      <w:sz w:val="26"/>
      <w:szCs w:val="26"/>
    </w:rPr>
  </w:style>
  <w:style w:type="paragraph" w:customStyle="1" w:styleId="Titre10">
    <w:name w:val="Titre1"/>
    <w:basedOn w:val="Normal"/>
    <w:next w:val="Normal"/>
    <w:uiPriority w:val="99"/>
    <w:qFormat/>
    <w:pPr>
      <w:spacing w:after="0" w:line="216" w:lineRule="auto"/>
      <w:contextualSpacing/>
    </w:pPr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character" w:customStyle="1" w:styleId="TitreCar">
    <w:name w:val="Titre Car"/>
    <w:aliases w:val="TITRE CIR Car"/>
    <w:basedOn w:val="Policepardfaut"/>
    <w:link w:val="Titre"/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paragraph" w:customStyle="1" w:styleId="Sous-titre1">
    <w:name w:val="Sous-titre1"/>
    <w:basedOn w:val="Normal"/>
    <w:next w:val="Normal"/>
    <w:uiPriority w:val="99"/>
    <w:qFormat/>
    <w:pPr>
      <w:numPr>
        <w:ilvl w:val="1"/>
      </w:numPr>
    </w:pPr>
    <w:rPr>
      <w:rFonts w:ascii="Cambria" w:eastAsia="MS Mincho" w:hAnsi="Cambria" w:cs="Times New Roman"/>
      <w:color w:val="5A5A5A"/>
      <w:spacing w:val="15"/>
      <w:lang w:eastAsia="fr-BE"/>
    </w:rPr>
  </w:style>
  <w:style w:type="character" w:customStyle="1" w:styleId="Sous-titreCar">
    <w:name w:val="Sous-titre Car"/>
    <w:basedOn w:val="Policepardfaut"/>
    <w:link w:val="Sous-titre"/>
    <w:uiPriority w:val="99"/>
    <w:rPr>
      <w:rFonts w:eastAsia="MS Mincho" w:cs="Times New Roman"/>
      <w:color w:val="5A5A5A"/>
      <w:spacing w:val="15"/>
      <w:lang w:eastAsia="fr-BE"/>
    </w:rPr>
  </w:style>
  <w:style w:type="character" w:customStyle="1" w:styleId="Heading1Char">
    <w:name w:val="Heading 1 Char"/>
    <w:basedOn w:val="Policepardfaut1"/>
    <w:uiPriority w:val="99"/>
    <w:rPr>
      <w:rFonts w:ascii="Arial" w:hAnsi="Arial" w:cs="Arial"/>
      <w:b/>
      <w:bCs/>
      <w:kern w:val="1"/>
      <w:sz w:val="32"/>
      <w:szCs w:val="32"/>
      <w:lang w:val="fr-FR" w:eastAsia="ar-SA" w:bidi="ar-SA"/>
    </w:rPr>
  </w:style>
  <w:style w:type="character" w:customStyle="1" w:styleId="Policepardfaut1">
    <w:name w:val="Police par défaut1"/>
    <w:uiPriority w:val="99"/>
  </w:style>
  <w:style w:type="character" w:customStyle="1" w:styleId="Heading3Char">
    <w:name w:val="Heading 3 Char"/>
    <w:basedOn w:val="Policepardfaut1"/>
    <w:uiPriority w:val="99"/>
    <w:rPr>
      <w:rFonts w:ascii="Arial" w:hAnsi="Arial" w:cs="Arial"/>
      <w:b/>
      <w:bCs/>
      <w:sz w:val="26"/>
      <w:szCs w:val="26"/>
      <w:lang w:val="fr-BE" w:eastAsia="ar-SA" w:bidi="ar-SA"/>
    </w:rPr>
  </w:style>
  <w:style w:type="character" w:customStyle="1" w:styleId="WW8Num7z0">
    <w:name w:val="WW8Num7z0"/>
    <w:uiPriority w:val="99"/>
    <w:rPr>
      <w:rFonts w:ascii="Symbol" w:hAnsi="Symbol"/>
    </w:rPr>
  </w:style>
  <w:style w:type="character" w:customStyle="1" w:styleId="WW8Num8z0">
    <w:name w:val="WW8Num8z0"/>
    <w:uiPriority w:val="99"/>
    <w:rPr>
      <w:rFonts w:ascii="Wingdings" w:hAnsi="Wingdings"/>
    </w:rPr>
  </w:style>
  <w:style w:type="character" w:customStyle="1" w:styleId="WW8Num9z2">
    <w:name w:val="WW8Num9z2"/>
    <w:uiPriority w:val="99"/>
    <w:rPr>
      <w:b/>
    </w:rPr>
  </w:style>
  <w:style w:type="character" w:customStyle="1" w:styleId="WW8Num10z0">
    <w:name w:val="WW8Num10z0"/>
    <w:uiPriority w:val="99"/>
    <w:rPr>
      <w:rFonts w:ascii="Wingdings" w:hAnsi="Wingdings"/>
    </w:rPr>
  </w:style>
  <w:style w:type="character" w:customStyle="1" w:styleId="WW8Num11z0">
    <w:name w:val="WW8Num11z0"/>
    <w:uiPriority w:val="99"/>
    <w:rPr>
      <w:rFonts w:ascii="Wingdings" w:hAnsi="Wingdings"/>
    </w:rPr>
  </w:style>
  <w:style w:type="character" w:customStyle="1" w:styleId="WW8Num12z0">
    <w:name w:val="WW8Num12z0"/>
    <w:uiPriority w:val="99"/>
    <w:rPr>
      <w:rFonts w:ascii="Symbol" w:hAnsi="Symbol"/>
    </w:rPr>
  </w:style>
  <w:style w:type="character" w:customStyle="1" w:styleId="WW8Num13z0">
    <w:name w:val="WW8Num13z0"/>
    <w:uiPriority w:val="99"/>
    <w:rPr>
      <w:rFonts w:ascii="Wingdings" w:hAnsi="Wingdings"/>
    </w:rPr>
  </w:style>
  <w:style w:type="character" w:customStyle="1" w:styleId="WW8Num13z1">
    <w:name w:val="WW8Num13z1"/>
    <w:uiPriority w:val="99"/>
    <w:rPr>
      <w:rFonts w:ascii="Symbol" w:hAnsi="Symbol"/>
      <w:color w:val="auto"/>
    </w:rPr>
  </w:style>
  <w:style w:type="character" w:customStyle="1" w:styleId="WW8Num13z3">
    <w:name w:val="WW8Num13z3"/>
    <w:uiPriority w:val="99"/>
    <w:rPr>
      <w:rFonts w:ascii="Symbol" w:hAnsi="Symbol"/>
    </w:rPr>
  </w:style>
  <w:style w:type="character" w:customStyle="1" w:styleId="WW8Num13z4">
    <w:name w:val="WW8Num13z4"/>
    <w:uiPriority w:val="99"/>
    <w:rPr>
      <w:rFonts w:ascii="Courier New" w:hAnsi="Courier New"/>
    </w:rPr>
  </w:style>
  <w:style w:type="character" w:customStyle="1" w:styleId="WW8Num14z0">
    <w:name w:val="WW8Num14z0"/>
    <w:uiPriority w:val="99"/>
    <w:rPr>
      <w:rFonts w:ascii="Wingdings" w:hAnsi="Wingdings"/>
    </w:rPr>
  </w:style>
  <w:style w:type="character" w:customStyle="1" w:styleId="WW8Num15z0">
    <w:name w:val="WW8Num15z0"/>
    <w:uiPriority w:val="99"/>
    <w:rPr>
      <w:rFonts w:ascii="Wingdings" w:hAnsi="Wingdings"/>
    </w:rPr>
  </w:style>
  <w:style w:type="character" w:customStyle="1" w:styleId="WW8Num16z0">
    <w:name w:val="WW8Num16z0"/>
    <w:uiPriority w:val="99"/>
    <w:rPr>
      <w:rFonts w:ascii="Wingdings" w:hAnsi="Wingdings"/>
    </w:rPr>
  </w:style>
  <w:style w:type="character" w:customStyle="1" w:styleId="WW8Num17z0">
    <w:name w:val="WW8Num17z0"/>
    <w:uiPriority w:val="99"/>
    <w:rPr>
      <w:rFonts w:ascii="Wingdings" w:hAnsi="Wingdings"/>
    </w:rPr>
  </w:style>
  <w:style w:type="character" w:customStyle="1" w:styleId="WW8Num18z0">
    <w:name w:val="WW8Num18z0"/>
    <w:uiPriority w:val="99"/>
    <w:rPr>
      <w:rFonts w:ascii="Wingdings" w:hAnsi="Wingdings"/>
    </w:rPr>
  </w:style>
  <w:style w:type="character" w:customStyle="1" w:styleId="WW8Num20z0">
    <w:name w:val="WW8Num20z0"/>
    <w:uiPriority w:val="99"/>
    <w:rPr>
      <w:rFonts w:ascii="Symbol" w:hAnsi="Symbol"/>
    </w:rPr>
  </w:style>
  <w:style w:type="character" w:customStyle="1" w:styleId="WW8Num22z0">
    <w:name w:val="WW8Num22z0"/>
    <w:uiPriority w:val="99"/>
  </w:style>
  <w:style w:type="character" w:customStyle="1" w:styleId="WW8Num23z0">
    <w:name w:val="WW8Num23z0"/>
    <w:uiPriority w:val="99"/>
    <w:rPr>
      <w:rFonts w:ascii="Wingdings" w:hAnsi="Wingdings"/>
    </w:rPr>
  </w:style>
  <w:style w:type="character" w:customStyle="1" w:styleId="WW8Num24z0">
    <w:name w:val="WW8Num24z0"/>
    <w:uiPriority w:val="99"/>
    <w:rPr>
      <w:rFonts w:ascii="Symbol" w:hAnsi="Symbol"/>
    </w:rPr>
  </w:style>
  <w:style w:type="character" w:customStyle="1" w:styleId="WW8Num25z0">
    <w:name w:val="WW8Num25z0"/>
    <w:uiPriority w:val="99"/>
    <w:rPr>
      <w:rFonts w:ascii="Wingdings" w:hAnsi="Wingdings"/>
    </w:rPr>
  </w:style>
  <w:style w:type="character" w:customStyle="1" w:styleId="WW8Num26z0">
    <w:name w:val="WW8Num26z0"/>
    <w:uiPriority w:val="99"/>
    <w:rPr>
      <w:rFonts w:ascii="Wingdings" w:hAnsi="Wingdings"/>
    </w:rPr>
  </w:style>
  <w:style w:type="character" w:customStyle="1" w:styleId="WW8Num29z0">
    <w:name w:val="WW8Num29z0"/>
    <w:uiPriority w:val="99"/>
    <w:rPr>
      <w:rFonts w:ascii="Wingdings" w:hAnsi="Wingdings"/>
    </w:rPr>
  </w:style>
  <w:style w:type="character" w:customStyle="1" w:styleId="WW8Num30z0">
    <w:name w:val="WW8Num30z0"/>
    <w:uiPriority w:val="99"/>
    <w:rPr>
      <w:rFonts w:ascii="Arial" w:hAnsi="Arial"/>
    </w:rPr>
  </w:style>
  <w:style w:type="character" w:customStyle="1" w:styleId="WW8Num30z1">
    <w:name w:val="WW8Num30z1"/>
    <w:uiPriority w:val="99"/>
    <w:rPr>
      <w:rFonts w:ascii="Wingdings" w:hAnsi="Wingdings"/>
    </w:rPr>
  </w:style>
  <w:style w:type="character" w:customStyle="1" w:styleId="WW8Num30z3">
    <w:name w:val="WW8Num30z3"/>
    <w:uiPriority w:val="99"/>
    <w:rPr>
      <w:rFonts w:ascii="Symbol" w:hAnsi="Symbol"/>
    </w:rPr>
  </w:style>
  <w:style w:type="character" w:customStyle="1" w:styleId="WW8Num30z4">
    <w:name w:val="WW8Num30z4"/>
    <w:uiPriority w:val="99"/>
    <w:rPr>
      <w:rFonts w:ascii="Courier New" w:hAnsi="Courier New"/>
    </w:rPr>
  </w:style>
  <w:style w:type="character" w:customStyle="1" w:styleId="WW8Num31z0">
    <w:name w:val="WW8Num31z0"/>
    <w:uiPriority w:val="99"/>
    <w:rPr>
      <w:rFonts w:ascii="Wingdings" w:hAnsi="Wingdings"/>
    </w:rPr>
  </w:style>
  <w:style w:type="character" w:customStyle="1" w:styleId="WW8Num31z1">
    <w:name w:val="WW8Num31z1"/>
    <w:uiPriority w:val="99"/>
    <w:rPr>
      <w:rFonts w:ascii="Symbol" w:hAnsi="Symbol"/>
    </w:rPr>
  </w:style>
  <w:style w:type="character" w:customStyle="1" w:styleId="WW8Num31z4">
    <w:name w:val="WW8Num31z4"/>
    <w:uiPriority w:val="99"/>
    <w:rPr>
      <w:rFonts w:ascii="Courier New" w:hAnsi="Courier New"/>
    </w:rPr>
  </w:style>
  <w:style w:type="character" w:customStyle="1" w:styleId="WW8Num32z0">
    <w:name w:val="WW8Num32z0"/>
    <w:uiPriority w:val="99"/>
    <w:rPr>
      <w:rFonts w:ascii="Wingdings" w:hAnsi="Wingdings"/>
    </w:rPr>
  </w:style>
  <w:style w:type="character" w:customStyle="1" w:styleId="WW8Num34z0">
    <w:name w:val="WW8Num34z0"/>
    <w:uiPriority w:val="99"/>
    <w:rPr>
      <w:rFonts w:ascii="Symbol" w:hAnsi="Symbol"/>
    </w:rPr>
  </w:style>
  <w:style w:type="character" w:customStyle="1" w:styleId="WW8Num35z0">
    <w:name w:val="WW8Num35z0"/>
    <w:uiPriority w:val="99"/>
    <w:rPr>
      <w:rFonts w:ascii="Wingdings" w:hAnsi="Wingdings"/>
    </w:rPr>
  </w:style>
  <w:style w:type="character" w:customStyle="1" w:styleId="WW8Num36z0">
    <w:name w:val="WW8Num36z0"/>
    <w:uiPriority w:val="99"/>
    <w:rPr>
      <w:rFonts w:ascii="Wingdings" w:hAnsi="Wingdings"/>
    </w:rPr>
  </w:style>
  <w:style w:type="character" w:customStyle="1" w:styleId="WW8Num37z0">
    <w:name w:val="WW8Num37z0"/>
    <w:uiPriority w:val="99"/>
    <w:rPr>
      <w:rFonts w:ascii="Wingdings" w:hAnsi="Wingdings"/>
    </w:rPr>
  </w:style>
  <w:style w:type="character" w:customStyle="1" w:styleId="WW8Num38z0">
    <w:name w:val="WW8Num38z0"/>
    <w:uiPriority w:val="99"/>
    <w:rPr>
      <w:rFonts w:ascii="Wingdings" w:hAnsi="Wingdings"/>
    </w:rPr>
  </w:style>
  <w:style w:type="character" w:customStyle="1" w:styleId="WW8Num39z0">
    <w:name w:val="WW8Num39z0"/>
    <w:uiPriority w:val="99"/>
    <w:rPr>
      <w:rFonts w:ascii="Wingdings" w:hAnsi="Wingdings"/>
      <w:color w:val="auto"/>
    </w:rPr>
  </w:style>
  <w:style w:type="character" w:customStyle="1" w:styleId="WW8Num40z0">
    <w:name w:val="WW8Num40z0"/>
    <w:uiPriority w:val="99"/>
  </w:style>
  <w:style w:type="character" w:customStyle="1" w:styleId="WW8Num41z0">
    <w:name w:val="WW8Num41z0"/>
    <w:uiPriority w:val="99"/>
    <w:rPr>
      <w:rFonts w:ascii="Symbol" w:hAnsi="Symbol"/>
    </w:rPr>
  </w:style>
  <w:style w:type="character" w:customStyle="1" w:styleId="WW8Num42z0">
    <w:name w:val="WW8Num42z0"/>
    <w:uiPriority w:val="99"/>
    <w:rPr>
      <w:rFonts w:ascii="Wingdings" w:hAnsi="Wingdings"/>
    </w:rPr>
  </w:style>
  <w:style w:type="character" w:customStyle="1" w:styleId="WW8Num43z0">
    <w:name w:val="WW8Num43z0"/>
    <w:uiPriority w:val="99"/>
    <w:rPr>
      <w:rFonts w:ascii="Arial" w:hAnsi="Arial"/>
    </w:rPr>
  </w:style>
  <w:style w:type="character" w:customStyle="1" w:styleId="WW8Num44z0">
    <w:name w:val="WW8Num44z0"/>
    <w:uiPriority w:val="99"/>
    <w:rPr>
      <w:rFonts w:ascii="Wingdings" w:hAnsi="Wingdings"/>
    </w:rPr>
  </w:style>
  <w:style w:type="character" w:customStyle="1" w:styleId="WW8Num45z0">
    <w:name w:val="WW8Num45z0"/>
    <w:uiPriority w:val="99"/>
    <w:rPr>
      <w:rFonts w:ascii="Symbol" w:hAnsi="Symbol"/>
      <w:color w:val="auto"/>
    </w:rPr>
  </w:style>
  <w:style w:type="character" w:customStyle="1" w:styleId="WW8Num47z0">
    <w:name w:val="WW8Num47z0"/>
    <w:uiPriority w:val="99"/>
    <w:rPr>
      <w:rFonts w:ascii="Wingdings" w:hAnsi="Wingdings"/>
    </w:rPr>
  </w:style>
  <w:style w:type="character" w:customStyle="1" w:styleId="WW8Num49z0">
    <w:name w:val="WW8Num49z0"/>
    <w:uiPriority w:val="99"/>
    <w:rPr>
      <w:rFonts w:ascii="Wingdings" w:hAnsi="Wingdings"/>
    </w:rPr>
  </w:style>
  <w:style w:type="character" w:customStyle="1" w:styleId="WW8Num50z0">
    <w:name w:val="WW8Num50z0"/>
    <w:uiPriority w:val="99"/>
    <w:rPr>
      <w:rFonts w:ascii="Wingdings" w:hAnsi="Wingdings"/>
    </w:rPr>
  </w:style>
  <w:style w:type="character" w:customStyle="1" w:styleId="WW8Num50z1">
    <w:name w:val="WW8Num50z1"/>
    <w:uiPriority w:val="99"/>
    <w:rPr>
      <w:rFonts w:ascii="Symbol" w:hAnsi="Symbol"/>
    </w:rPr>
  </w:style>
  <w:style w:type="character" w:customStyle="1" w:styleId="WW8Num50z4">
    <w:name w:val="WW8Num50z4"/>
    <w:uiPriority w:val="99"/>
    <w:rPr>
      <w:rFonts w:ascii="Courier New" w:hAnsi="Courier New"/>
    </w:rPr>
  </w:style>
  <w:style w:type="character" w:customStyle="1" w:styleId="WW8Num51z0">
    <w:name w:val="WW8Num51z0"/>
    <w:uiPriority w:val="99"/>
    <w:rPr>
      <w:rFonts w:ascii="Wingdings" w:hAnsi="Wingdings"/>
    </w:rPr>
  </w:style>
  <w:style w:type="character" w:customStyle="1" w:styleId="WW8Num52z0">
    <w:name w:val="WW8Num52z0"/>
    <w:uiPriority w:val="99"/>
    <w:rPr>
      <w:rFonts w:ascii="Wingdings" w:hAnsi="Wingdings"/>
    </w:rPr>
  </w:style>
  <w:style w:type="character" w:customStyle="1" w:styleId="WW8Num53z0">
    <w:name w:val="WW8Num53z0"/>
    <w:uiPriority w:val="99"/>
    <w:rPr>
      <w:rFonts w:ascii="OpenSymbol" w:hAnsi="OpenSymbol"/>
    </w:rPr>
  </w:style>
  <w:style w:type="character" w:customStyle="1" w:styleId="WW8Num54z0">
    <w:name w:val="WW8Num54z0"/>
    <w:uiPriority w:val="99"/>
    <w:rPr>
      <w:rFonts w:ascii="Symbol" w:hAnsi="Symbol"/>
    </w:rPr>
  </w:style>
  <w:style w:type="character" w:customStyle="1" w:styleId="WW8Num55z0">
    <w:name w:val="WW8Num55z0"/>
    <w:uiPriority w:val="99"/>
    <w:rPr>
      <w:rFonts w:ascii="Times New Roman" w:hAnsi="Times New Roman"/>
    </w:rPr>
  </w:style>
  <w:style w:type="character" w:customStyle="1" w:styleId="WW8Num56z0">
    <w:name w:val="WW8Num56z0"/>
    <w:uiPriority w:val="99"/>
    <w:rPr>
      <w:rFonts w:ascii="Wingdings" w:hAnsi="Wingdings"/>
    </w:rPr>
  </w:style>
  <w:style w:type="character" w:customStyle="1" w:styleId="WW8Num57z0">
    <w:name w:val="WW8Num57z0"/>
    <w:uiPriority w:val="99"/>
    <w:rPr>
      <w:rFonts w:ascii="Wingdings" w:hAnsi="Wingdings"/>
    </w:rPr>
  </w:style>
  <w:style w:type="character" w:customStyle="1" w:styleId="WW8Num59z0">
    <w:name w:val="WW8Num59z0"/>
    <w:uiPriority w:val="99"/>
    <w:rPr>
      <w:rFonts w:ascii="Symbol" w:hAnsi="Symbol"/>
      <w:color w:val="auto"/>
    </w:rPr>
  </w:style>
  <w:style w:type="character" w:customStyle="1" w:styleId="WW8Num60z0">
    <w:name w:val="WW8Num60z0"/>
    <w:uiPriority w:val="99"/>
    <w:rPr>
      <w:rFonts w:ascii="Wingdings" w:hAnsi="Wingdings"/>
    </w:rPr>
  </w:style>
  <w:style w:type="character" w:customStyle="1" w:styleId="WW8Num60z1">
    <w:name w:val="WW8Num60z1"/>
    <w:uiPriority w:val="99"/>
    <w:rPr>
      <w:rFonts w:ascii="Symbol" w:hAnsi="Symbol"/>
      <w:color w:val="auto"/>
    </w:rPr>
  </w:style>
  <w:style w:type="character" w:customStyle="1" w:styleId="WW8Num60z3">
    <w:name w:val="WW8Num60z3"/>
    <w:uiPriority w:val="99"/>
    <w:rPr>
      <w:rFonts w:ascii="Symbol" w:hAnsi="Symbol"/>
    </w:rPr>
  </w:style>
  <w:style w:type="character" w:customStyle="1" w:styleId="WW8Num60z4">
    <w:name w:val="WW8Num60z4"/>
    <w:uiPriority w:val="99"/>
    <w:rPr>
      <w:rFonts w:ascii="Courier New" w:hAnsi="Courier New"/>
    </w:rPr>
  </w:style>
  <w:style w:type="character" w:customStyle="1" w:styleId="WW8Num61z0">
    <w:name w:val="WW8Num61z0"/>
    <w:uiPriority w:val="99"/>
    <w:rPr>
      <w:rFonts w:ascii="Symbol" w:hAnsi="Symbol"/>
    </w:rPr>
  </w:style>
  <w:style w:type="character" w:customStyle="1" w:styleId="WW8Num62z0">
    <w:name w:val="WW8Num62z0"/>
    <w:uiPriority w:val="99"/>
    <w:rPr>
      <w:rFonts w:ascii="Wingdings" w:hAnsi="Wingdings"/>
    </w:rPr>
  </w:style>
  <w:style w:type="character" w:customStyle="1" w:styleId="WW8Num63z0">
    <w:name w:val="WW8Num63z0"/>
    <w:uiPriority w:val="99"/>
    <w:rPr>
      <w:rFonts w:ascii="Symbol" w:hAnsi="Symbol"/>
    </w:rPr>
  </w:style>
  <w:style w:type="character" w:customStyle="1" w:styleId="WW8Num64z0">
    <w:name w:val="WW8Num64z0"/>
    <w:uiPriority w:val="99"/>
  </w:style>
  <w:style w:type="character" w:customStyle="1" w:styleId="WW8Num65z0">
    <w:name w:val="WW8Num65z0"/>
    <w:uiPriority w:val="99"/>
    <w:rPr>
      <w:rFonts w:ascii="Symbol" w:hAnsi="Symbol"/>
    </w:rPr>
  </w:style>
  <w:style w:type="character" w:customStyle="1" w:styleId="WW8Num66z0">
    <w:name w:val="WW8Num66z0"/>
    <w:uiPriority w:val="99"/>
    <w:rPr>
      <w:rFonts w:ascii="Wingdings" w:hAnsi="Wingdings"/>
    </w:rPr>
  </w:style>
  <w:style w:type="character" w:customStyle="1" w:styleId="WW8Num67z0">
    <w:name w:val="WW8Num67z0"/>
    <w:uiPriority w:val="99"/>
    <w:rPr>
      <w:rFonts w:ascii="Wingdings" w:hAnsi="Wingdings"/>
    </w:rPr>
  </w:style>
  <w:style w:type="character" w:customStyle="1" w:styleId="WW8Num68z0">
    <w:name w:val="WW8Num68z0"/>
    <w:uiPriority w:val="99"/>
    <w:rPr>
      <w:rFonts w:ascii="Symbol" w:hAnsi="Symbol"/>
    </w:rPr>
  </w:style>
  <w:style w:type="character" w:customStyle="1" w:styleId="WW8Num69z0">
    <w:name w:val="WW8Num69z0"/>
    <w:uiPriority w:val="99"/>
    <w:rPr>
      <w:rFonts w:ascii="Symbol" w:hAnsi="Symbol"/>
    </w:rPr>
  </w:style>
  <w:style w:type="character" w:customStyle="1" w:styleId="WW8Num70z0">
    <w:name w:val="WW8Num70z0"/>
    <w:uiPriority w:val="99"/>
    <w:rPr>
      <w:rFonts w:ascii="Wingdings" w:hAnsi="Wingdings"/>
    </w:rPr>
  </w:style>
  <w:style w:type="character" w:customStyle="1" w:styleId="WW8Num73z0">
    <w:name w:val="WW8Num73z0"/>
    <w:uiPriority w:val="99"/>
    <w:rPr>
      <w:rFonts w:ascii="Symbol" w:hAnsi="Symbol"/>
    </w:rPr>
  </w:style>
  <w:style w:type="character" w:customStyle="1" w:styleId="WW8Num74z0">
    <w:name w:val="WW8Num74z0"/>
    <w:uiPriority w:val="99"/>
    <w:rPr>
      <w:rFonts w:ascii="Wingdings" w:hAnsi="Wingdings"/>
    </w:rPr>
  </w:style>
  <w:style w:type="character" w:customStyle="1" w:styleId="WW8Num76z0">
    <w:name w:val="WW8Num76z0"/>
    <w:uiPriority w:val="99"/>
    <w:rPr>
      <w:rFonts w:ascii="Wingdings" w:hAnsi="Wingdings"/>
    </w:rPr>
  </w:style>
  <w:style w:type="character" w:customStyle="1" w:styleId="WW8Num77z0">
    <w:name w:val="WW8Num77z0"/>
    <w:uiPriority w:val="99"/>
    <w:rPr>
      <w:rFonts w:ascii="Symbol" w:hAnsi="Symbol"/>
      <w:color w:val="auto"/>
    </w:rPr>
  </w:style>
  <w:style w:type="character" w:customStyle="1" w:styleId="WW8Num78z0">
    <w:name w:val="WW8Num78z0"/>
    <w:uiPriority w:val="99"/>
    <w:rPr>
      <w:rFonts w:ascii="Symbol" w:hAnsi="Symbol"/>
      <w:color w:val="auto"/>
    </w:rPr>
  </w:style>
  <w:style w:type="character" w:customStyle="1" w:styleId="WW8Num79z0">
    <w:name w:val="WW8Num79z0"/>
    <w:uiPriority w:val="99"/>
    <w:rPr>
      <w:rFonts w:ascii="Wingdings" w:hAnsi="Wingdings"/>
    </w:rPr>
  </w:style>
  <w:style w:type="character" w:customStyle="1" w:styleId="WW8Num79z1">
    <w:name w:val="WW8Num79z1"/>
    <w:uiPriority w:val="99"/>
    <w:rPr>
      <w:rFonts w:ascii="Courier New" w:hAnsi="Courier New"/>
    </w:rPr>
  </w:style>
  <w:style w:type="character" w:customStyle="1" w:styleId="WW8Num79z3">
    <w:name w:val="WW8Num79z3"/>
    <w:uiPriority w:val="99"/>
    <w:rPr>
      <w:rFonts w:ascii="Symbol" w:hAnsi="Symbol"/>
    </w:rPr>
  </w:style>
  <w:style w:type="character" w:customStyle="1" w:styleId="WW8Num79z4">
    <w:name w:val="WW8Num79z4"/>
    <w:uiPriority w:val="99"/>
    <w:rPr>
      <w:rFonts w:ascii="Courier New" w:hAnsi="Courier New"/>
    </w:rPr>
  </w:style>
  <w:style w:type="character" w:customStyle="1" w:styleId="WW8Num80z0">
    <w:name w:val="WW8Num80z0"/>
    <w:uiPriority w:val="99"/>
    <w:rPr>
      <w:rFonts w:ascii="Wingdings" w:hAnsi="Wingdings"/>
    </w:rPr>
  </w:style>
  <w:style w:type="character" w:customStyle="1" w:styleId="WW8Num81z0">
    <w:name w:val="WW8Num81z0"/>
    <w:uiPriority w:val="99"/>
    <w:rPr>
      <w:rFonts w:ascii="Symbol" w:hAnsi="Symbol"/>
    </w:rPr>
  </w:style>
  <w:style w:type="character" w:customStyle="1" w:styleId="WW8Num81z1">
    <w:name w:val="WW8Num81z1"/>
    <w:uiPriority w:val="99"/>
    <w:rPr>
      <w:rFonts w:ascii="Symbol" w:hAnsi="Symbol"/>
      <w:color w:val="auto"/>
    </w:rPr>
  </w:style>
  <w:style w:type="character" w:customStyle="1" w:styleId="WW8Num81z3">
    <w:name w:val="WW8Num81z3"/>
    <w:uiPriority w:val="99"/>
    <w:rPr>
      <w:rFonts w:ascii="Symbol" w:hAnsi="Symbol"/>
    </w:rPr>
  </w:style>
  <w:style w:type="character" w:customStyle="1" w:styleId="WW8Num81z4">
    <w:name w:val="WW8Num81z4"/>
    <w:uiPriority w:val="99"/>
    <w:rPr>
      <w:rFonts w:ascii="Courier New" w:hAnsi="Courier New"/>
    </w:rPr>
  </w:style>
  <w:style w:type="character" w:customStyle="1" w:styleId="WW8Num82z0">
    <w:name w:val="WW8Num82z0"/>
    <w:uiPriority w:val="99"/>
    <w:rPr>
      <w:rFonts w:ascii="Wingdings" w:hAnsi="Wingdings"/>
    </w:rPr>
  </w:style>
  <w:style w:type="character" w:customStyle="1" w:styleId="WW8Num83z0">
    <w:name w:val="WW8Num83z0"/>
    <w:uiPriority w:val="99"/>
    <w:rPr>
      <w:rFonts w:ascii="Symbol" w:hAnsi="Symbol"/>
    </w:rPr>
  </w:style>
  <w:style w:type="character" w:customStyle="1" w:styleId="WW8Num84z0">
    <w:name w:val="WW8Num84z0"/>
    <w:uiPriority w:val="99"/>
    <w:rPr>
      <w:rFonts w:ascii="Wingdings" w:hAnsi="Wingdings"/>
    </w:rPr>
  </w:style>
  <w:style w:type="character" w:customStyle="1" w:styleId="WW8Num85z0">
    <w:name w:val="WW8Num85z0"/>
    <w:uiPriority w:val="99"/>
    <w:rPr>
      <w:rFonts w:ascii="Wingdings" w:hAnsi="Wingdings"/>
    </w:rPr>
  </w:style>
  <w:style w:type="character" w:customStyle="1" w:styleId="WW8Num86z0">
    <w:name w:val="WW8Num86z0"/>
    <w:uiPriority w:val="99"/>
    <w:rPr>
      <w:rFonts w:ascii="Symbol" w:hAnsi="Symbol"/>
    </w:rPr>
  </w:style>
  <w:style w:type="character" w:customStyle="1" w:styleId="WW8Num87z1">
    <w:name w:val="WW8Num87z1"/>
    <w:uiPriority w:val="99"/>
    <w:rPr>
      <w:rFonts w:ascii="Courier New" w:hAnsi="Courier New"/>
    </w:rPr>
  </w:style>
  <w:style w:type="character" w:customStyle="1" w:styleId="WW8Num88z0">
    <w:name w:val="WW8Num88z0"/>
    <w:uiPriority w:val="99"/>
    <w:rPr>
      <w:rFonts w:ascii="Wingdings" w:hAnsi="Wingdings"/>
    </w:rPr>
  </w:style>
  <w:style w:type="character" w:customStyle="1" w:styleId="WW8Num90z0">
    <w:name w:val="WW8Num90z0"/>
    <w:uiPriority w:val="99"/>
    <w:rPr>
      <w:rFonts w:ascii="Wingdings" w:hAnsi="Wingdings"/>
    </w:rPr>
  </w:style>
  <w:style w:type="character" w:customStyle="1" w:styleId="WW8Num91z0">
    <w:name w:val="WW8Num91z0"/>
    <w:uiPriority w:val="99"/>
    <w:rPr>
      <w:rFonts w:ascii="Wingdings" w:hAnsi="Wingdings"/>
    </w:rPr>
  </w:style>
  <w:style w:type="character" w:customStyle="1" w:styleId="WW8Num92z0">
    <w:name w:val="WW8Num92z0"/>
    <w:uiPriority w:val="99"/>
    <w:rPr>
      <w:rFonts w:ascii="Wingdings" w:hAnsi="Wingdings"/>
    </w:rPr>
  </w:style>
  <w:style w:type="character" w:customStyle="1" w:styleId="WW8Num93z0">
    <w:name w:val="WW8Num93z0"/>
    <w:uiPriority w:val="99"/>
    <w:rPr>
      <w:rFonts w:ascii="Wingdings" w:hAnsi="Wingdings"/>
    </w:rPr>
  </w:style>
  <w:style w:type="character" w:customStyle="1" w:styleId="WW8Num94z0">
    <w:name w:val="WW8Num94z0"/>
    <w:uiPriority w:val="99"/>
    <w:rPr>
      <w:rFonts w:ascii="Wingdings" w:hAnsi="Wingdings"/>
    </w:rPr>
  </w:style>
  <w:style w:type="character" w:customStyle="1" w:styleId="WW8Num96z0">
    <w:name w:val="WW8Num96z0"/>
    <w:uiPriority w:val="99"/>
    <w:rPr>
      <w:rFonts w:ascii="Symbol" w:hAnsi="Symbol"/>
      <w:color w:val="auto"/>
    </w:rPr>
  </w:style>
  <w:style w:type="character" w:customStyle="1" w:styleId="WW8Num97z0">
    <w:name w:val="WW8Num97z0"/>
    <w:uiPriority w:val="99"/>
    <w:rPr>
      <w:rFonts w:ascii="Symbol" w:hAnsi="Symbol"/>
      <w:color w:val="auto"/>
    </w:rPr>
  </w:style>
  <w:style w:type="character" w:customStyle="1" w:styleId="WW8Num99z0">
    <w:name w:val="WW8Num99z0"/>
    <w:uiPriority w:val="99"/>
    <w:rPr>
      <w:rFonts w:ascii="Wingdings" w:hAnsi="Wingdings"/>
    </w:rPr>
  </w:style>
  <w:style w:type="character" w:customStyle="1" w:styleId="WW8Num100z0">
    <w:name w:val="WW8Num100z0"/>
    <w:uiPriority w:val="99"/>
    <w:rPr>
      <w:rFonts w:ascii="Wingdings" w:hAnsi="Wingdings"/>
    </w:rPr>
  </w:style>
  <w:style w:type="character" w:customStyle="1" w:styleId="WW8Num101z0">
    <w:name w:val="WW8Num101z0"/>
    <w:uiPriority w:val="99"/>
    <w:rPr>
      <w:rFonts w:ascii="Symbol" w:hAnsi="Symbol"/>
    </w:rPr>
  </w:style>
  <w:style w:type="character" w:customStyle="1" w:styleId="WW8Num102z0">
    <w:name w:val="WW8Num102z0"/>
    <w:uiPriority w:val="99"/>
    <w:rPr>
      <w:rFonts w:ascii="Wingdings" w:hAnsi="Wingdings"/>
    </w:rPr>
  </w:style>
  <w:style w:type="character" w:customStyle="1" w:styleId="WW8Num103z0">
    <w:name w:val="WW8Num103z0"/>
    <w:uiPriority w:val="99"/>
    <w:rPr>
      <w:rFonts w:ascii="Wingdings" w:hAnsi="Wingdings"/>
    </w:rPr>
  </w:style>
  <w:style w:type="character" w:customStyle="1" w:styleId="WW8Num104z0">
    <w:name w:val="WW8Num104z0"/>
    <w:uiPriority w:val="99"/>
    <w:rPr>
      <w:rFonts w:ascii="Wingdings" w:hAnsi="Wingdings"/>
    </w:rPr>
  </w:style>
  <w:style w:type="character" w:customStyle="1" w:styleId="WW8Num105z0">
    <w:name w:val="WW8Num105z0"/>
    <w:uiPriority w:val="99"/>
    <w:rPr>
      <w:rFonts w:ascii="Symbol" w:hAnsi="Symbol"/>
    </w:rPr>
  </w:style>
  <w:style w:type="character" w:customStyle="1" w:styleId="WW8Num106z0">
    <w:name w:val="WW8Num106z0"/>
    <w:uiPriority w:val="99"/>
    <w:rPr>
      <w:rFonts w:ascii="Wingdings" w:hAnsi="Wingdings"/>
    </w:rPr>
  </w:style>
  <w:style w:type="character" w:customStyle="1" w:styleId="WW8Num107z0">
    <w:name w:val="WW8Num107z0"/>
    <w:uiPriority w:val="99"/>
    <w:rPr>
      <w:rFonts w:ascii="Wingdings" w:hAnsi="Wingdings"/>
    </w:rPr>
  </w:style>
  <w:style w:type="character" w:customStyle="1" w:styleId="WW8Num108z0">
    <w:name w:val="WW8Num108z0"/>
    <w:uiPriority w:val="99"/>
    <w:rPr>
      <w:rFonts w:ascii="Wingdings" w:hAnsi="Wingdings"/>
    </w:rPr>
  </w:style>
  <w:style w:type="character" w:customStyle="1" w:styleId="WW8Num109z0">
    <w:name w:val="WW8Num109z0"/>
    <w:uiPriority w:val="99"/>
    <w:rPr>
      <w:rFonts w:ascii="Symbol" w:hAnsi="Symbol"/>
    </w:rPr>
  </w:style>
  <w:style w:type="character" w:customStyle="1" w:styleId="WW8Num110z0">
    <w:name w:val="WW8Num110z0"/>
    <w:uiPriority w:val="99"/>
    <w:rPr>
      <w:rFonts w:ascii="Wingdings" w:hAnsi="Wingdings"/>
    </w:rPr>
  </w:style>
  <w:style w:type="character" w:customStyle="1" w:styleId="WW8Num111z0">
    <w:name w:val="WW8Num111z0"/>
    <w:uiPriority w:val="99"/>
    <w:rPr>
      <w:rFonts w:ascii="Wingdings" w:hAnsi="Wingdings"/>
    </w:rPr>
  </w:style>
  <w:style w:type="character" w:customStyle="1" w:styleId="WW8Num112z0">
    <w:name w:val="WW8Num112z0"/>
    <w:uiPriority w:val="99"/>
    <w:rPr>
      <w:rFonts w:ascii="Wingdings" w:hAnsi="Wingdings"/>
    </w:rPr>
  </w:style>
  <w:style w:type="character" w:customStyle="1" w:styleId="WW8Num113z0">
    <w:name w:val="WW8Num113z0"/>
    <w:uiPriority w:val="99"/>
    <w:rPr>
      <w:rFonts w:ascii="Wingdings" w:hAnsi="Wingdings"/>
    </w:rPr>
  </w:style>
  <w:style w:type="character" w:customStyle="1" w:styleId="WW8Num115z0">
    <w:name w:val="WW8Num115z0"/>
    <w:uiPriority w:val="99"/>
    <w:rPr>
      <w:rFonts w:ascii="TimesNewRomanPSMT" w:hAnsi="TimesNewRomanPSMT"/>
    </w:rPr>
  </w:style>
  <w:style w:type="character" w:customStyle="1" w:styleId="WW8Num116z0">
    <w:name w:val="WW8Num116z0"/>
    <w:uiPriority w:val="99"/>
    <w:rPr>
      <w:rFonts w:ascii="TimesNewRomanPSMT" w:hAnsi="TimesNewRomanPSMT"/>
    </w:rPr>
  </w:style>
  <w:style w:type="character" w:customStyle="1" w:styleId="WW8Num117z0">
    <w:name w:val="WW8Num117z0"/>
    <w:uiPriority w:val="99"/>
    <w:rPr>
      <w:rFonts w:ascii="Wingdings" w:hAnsi="Wingdings"/>
    </w:rPr>
  </w:style>
  <w:style w:type="character" w:customStyle="1" w:styleId="WW8Num118z0">
    <w:name w:val="WW8Num118z0"/>
    <w:uiPriority w:val="99"/>
    <w:rPr>
      <w:rFonts w:ascii="Symbol" w:hAnsi="Symbol"/>
    </w:rPr>
  </w:style>
  <w:style w:type="character" w:customStyle="1" w:styleId="WW8Num120z0">
    <w:name w:val="WW8Num120z0"/>
    <w:uiPriority w:val="99"/>
    <w:rPr>
      <w:rFonts w:ascii="Symbol" w:hAnsi="Symbol"/>
    </w:rPr>
  </w:style>
  <w:style w:type="character" w:customStyle="1" w:styleId="WW8Num121z0">
    <w:name w:val="WW8Num121z0"/>
    <w:uiPriority w:val="99"/>
    <w:rPr>
      <w:rFonts w:ascii="Symbol" w:hAnsi="Symbol"/>
    </w:rPr>
  </w:style>
  <w:style w:type="character" w:customStyle="1" w:styleId="WW8Num122z0">
    <w:name w:val="WW8Num122z0"/>
    <w:uiPriority w:val="99"/>
    <w:rPr>
      <w:rFonts w:ascii="Wingdings" w:hAnsi="Wingdings"/>
    </w:rPr>
  </w:style>
  <w:style w:type="character" w:customStyle="1" w:styleId="WW8Num123z0">
    <w:name w:val="WW8Num123z0"/>
    <w:uiPriority w:val="99"/>
    <w:rPr>
      <w:rFonts w:ascii="Wingdings" w:hAnsi="Wingdings"/>
    </w:rPr>
  </w:style>
  <w:style w:type="character" w:customStyle="1" w:styleId="WW8Num124z0">
    <w:name w:val="WW8Num124z0"/>
    <w:uiPriority w:val="99"/>
    <w:rPr>
      <w:rFonts w:ascii="Wingdings" w:hAnsi="Wingdings"/>
    </w:rPr>
  </w:style>
  <w:style w:type="character" w:customStyle="1" w:styleId="WW8Num125z0">
    <w:name w:val="WW8Num125z0"/>
    <w:uiPriority w:val="99"/>
    <w:rPr>
      <w:rFonts w:ascii="Wingdings" w:hAnsi="Wingdings"/>
    </w:rPr>
  </w:style>
  <w:style w:type="character" w:customStyle="1" w:styleId="WW8Num126z0">
    <w:name w:val="WW8Num126z0"/>
    <w:uiPriority w:val="99"/>
    <w:rPr>
      <w:rFonts w:ascii="Symbol" w:hAnsi="Symbol"/>
      <w:color w:val="auto"/>
    </w:rPr>
  </w:style>
  <w:style w:type="character" w:customStyle="1" w:styleId="WW8Num127z0">
    <w:name w:val="WW8Num127z0"/>
    <w:uiPriority w:val="99"/>
    <w:rPr>
      <w:rFonts w:ascii="Wingdings" w:hAnsi="Wingdings"/>
    </w:rPr>
  </w:style>
  <w:style w:type="character" w:customStyle="1" w:styleId="WW8Num129z0">
    <w:name w:val="WW8Num129z0"/>
    <w:uiPriority w:val="99"/>
    <w:rPr>
      <w:rFonts w:ascii="Wingdings" w:hAnsi="Wingdings"/>
    </w:rPr>
  </w:style>
  <w:style w:type="character" w:customStyle="1" w:styleId="WW8Num130z0">
    <w:name w:val="WW8Num130z0"/>
    <w:uiPriority w:val="99"/>
    <w:rPr>
      <w:rFonts w:ascii="Wingdings" w:hAnsi="Wingdings"/>
    </w:rPr>
  </w:style>
  <w:style w:type="character" w:customStyle="1" w:styleId="WW8Num131z0">
    <w:name w:val="WW8Num131z0"/>
    <w:uiPriority w:val="99"/>
    <w:rPr>
      <w:rFonts w:ascii="Wingdings" w:hAnsi="Wingdings"/>
    </w:rPr>
  </w:style>
  <w:style w:type="character" w:customStyle="1" w:styleId="WW8Num132z0">
    <w:name w:val="WW8Num132z0"/>
    <w:uiPriority w:val="99"/>
    <w:rPr>
      <w:rFonts w:ascii="Wingdings" w:hAnsi="Wingdings"/>
    </w:rPr>
  </w:style>
  <w:style w:type="character" w:customStyle="1" w:styleId="WW8Num133z1">
    <w:name w:val="WW8Num133z1"/>
    <w:uiPriority w:val="99"/>
    <w:rPr>
      <w:rFonts w:ascii="Courier New" w:hAnsi="Courier New"/>
    </w:rPr>
  </w:style>
  <w:style w:type="character" w:customStyle="1" w:styleId="WW8Num134z0">
    <w:name w:val="WW8Num134z0"/>
    <w:uiPriority w:val="99"/>
    <w:rPr>
      <w:rFonts w:ascii="Wingdings" w:hAnsi="Wingdings"/>
    </w:rPr>
  </w:style>
  <w:style w:type="character" w:customStyle="1" w:styleId="WW8Num135z0">
    <w:name w:val="WW8Num135z0"/>
    <w:uiPriority w:val="99"/>
    <w:rPr>
      <w:rFonts w:ascii="Wingdings" w:hAnsi="Wingdings"/>
    </w:rPr>
  </w:style>
  <w:style w:type="character" w:customStyle="1" w:styleId="WW8Num136z0">
    <w:name w:val="WW8Num136z0"/>
    <w:uiPriority w:val="99"/>
    <w:rPr>
      <w:rFonts w:ascii="Wingdings" w:hAnsi="Wingdings"/>
    </w:rPr>
  </w:style>
  <w:style w:type="character" w:customStyle="1" w:styleId="WW8Num137z0">
    <w:name w:val="WW8Num137z0"/>
    <w:uiPriority w:val="99"/>
    <w:rPr>
      <w:rFonts w:ascii="Wingdings" w:hAnsi="Wingdings"/>
    </w:rPr>
  </w:style>
  <w:style w:type="character" w:customStyle="1" w:styleId="WW8Num138z0">
    <w:name w:val="WW8Num138z0"/>
    <w:uiPriority w:val="99"/>
    <w:rPr>
      <w:rFonts w:ascii="Wingdings" w:hAnsi="Wingdings"/>
    </w:rPr>
  </w:style>
  <w:style w:type="character" w:customStyle="1" w:styleId="WW8Num139z0">
    <w:name w:val="WW8Num139z0"/>
    <w:uiPriority w:val="99"/>
    <w:rPr>
      <w:rFonts w:ascii="Wingdings" w:hAnsi="Wingdings"/>
    </w:rPr>
  </w:style>
  <w:style w:type="character" w:customStyle="1" w:styleId="WW8Num141z0">
    <w:name w:val="WW8Num141z0"/>
    <w:uiPriority w:val="99"/>
    <w:rPr>
      <w:rFonts w:ascii="Wingdings" w:hAnsi="Wingdings"/>
    </w:rPr>
  </w:style>
  <w:style w:type="character" w:customStyle="1" w:styleId="WW8Num142z0">
    <w:name w:val="WW8Num142z0"/>
    <w:uiPriority w:val="99"/>
    <w:rPr>
      <w:rFonts w:ascii="Wingdings" w:hAnsi="Wingdings"/>
    </w:rPr>
  </w:style>
  <w:style w:type="character" w:customStyle="1" w:styleId="WW8Num144z0">
    <w:name w:val="WW8Num144z0"/>
    <w:uiPriority w:val="99"/>
    <w:rPr>
      <w:rFonts w:ascii="Symbol" w:hAnsi="Symbol"/>
    </w:rPr>
  </w:style>
  <w:style w:type="character" w:customStyle="1" w:styleId="WW8Num145z0">
    <w:name w:val="WW8Num145z0"/>
    <w:uiPriority w:val="99"/>
    <w:rPr>
      <w:rFonts w:ascii="Symbol" w:hAnsi="Symbol"/>
    </w:rPr>
  </w:style>
  <w:style w:type="character" w:customStyle="1" w:styleId="WW8Num146z0">
    <w:name w:val="WW8Num146z0"/>
    <w:uiPriority w:val="99"/>
    <w:rPr>
      <w:rFonts w:ascii="Wingdings" w:hAnsi="Wingdings"/>
      <w:color w:val="auto"/>
    </w:rPr>
  </w:style>
  <w:style w:type="character" w:customStyle="1" w:styleId="WW8Num147z0">
    <w:name w:val="WW8Num147z0"/>
    <w:uiPriority w:val="99"/>
    <w:rPr>
      <w:rFonts w:ascii="Wingdings" w:hAnsi="Wingdings"/>
    </w:rPr>
  </w:style>
  <w:style w:type="character" w:customStyle="1" w:styleId="WW8Num148z0">
    <w:name w:val="WW8Num148z0"/>
    <w:uiPriority w:val="99"/>
    <w:rPr>
      <w:rFonts w:ascii="Wingdings" w:hAnsi="Wingdings"/>
    </w:rPr>
  </w:style>
  <w:style w:type="character" w:customStyle="1" w:styleId="WW8Num149z0">
    <w:name w:val="WW8Num149z0"/>
    <w:uiPriority w:val="99"/>
    <w:rPr>
      <w:rFonts w:ascii="Wingdings" w:hAnsi="Wingdings"/>
    </w:rPr>
  </w:style>
  <w:style w:type="character" w:customStyle="1" w:styleId="WW8Num150z0">
    <w:name w:val="WW8Num150z0"/>
    <w:uiPriority w:val="99"/>
    <w:rPr>
      <w:rFonts w:ascii="Times New Roman" w:hAnsi="Times New Roman"/>
    </w:rPr>
  </w:style>
  <w:style w:type="character" w:customStyle="1" w:styleId="WW8Num151z0">
    <w:name w:val="WW8Num151z0"/>
    <w:uiPriority w:val="99"/>
    <w:rPr>
      <w:rFonts w:ascii="Wingdings" w:hAnsi="Wingdings"/>
    </w:rPr>
  </w:style>
  <w:style w:type="character" w:customStyle="1" w:styleId="WW8Num152z0">
    <w:name w:val="WW8Num152z0"/>
    <w:uiPriority w:val="99"/>
    <w:rPr>
      <w:rFonts w:ascii="Symbol" w:hAnsi="Symbol"/>
    </w:rPr>
  </w:style>
  <w:style w:type="character" w:customStyle="1" w:styleId="WW8Num153z0">
    <w:name w:val="WW8Num153z0"/>
    <w:uiPriority w:val="99"/>
    <w:rPr>
      <w:rFonts w:ascii="Wingdings" w:hAnsi="Wingdings"/>
    </w:rPr>
  </w:style>
  <w:style w:type="character" w:customStyle="1" w:styleId="WW8Num154z0">
    <w:name w:val="WW8Num154z0"/>
    <w:uiPriority w:val="99"/>
    <w:rPr>
      <w:rFonts w:ascii="Wingdings" w:hAnsi="Wingdings"/>
    </w:rPr>
  </w:style>
  <w:style w:type="character" w:customStyle="1" w:styleId="WW8Num155z0">
    <w:name w:val="WW8Num155z0"/>
    <w:uiPriority w:val="99"/>
    <w:rPr>
      <w:rFonts w:ascii="Wingdings" w:hAnsi="Wingdings"/>
    </w:rPr>
  </w:style>
  <w:style w:type="character" w:customStyle="1" w:styleId="WW8Num156z0">
    <w:name w:val="WW8Num156z0"/>
    <w:uiPriority w:val="99"/>
    <w:rPr>
      <w:rFonts w:ascii="Wingdings" w:hAnsi="Wingdings"/>
    </w:rPr>
  </w:style>
  <w:style w:type="character" w:customStyle="1" w:styleId="WW8Num157z0">
    <w:name w:val="WW8Num157z0"/>
    <w:uiPriority w:val="99"/>
    <w:rPr>
      <w:rFonts w:ascii="Symbol" w:hAnsi="Symbol"/>
      <w:color w:val="auto"/>
    </w:rPr>
  </w:style>
  <w:style w:type="character" w:customStyle="1" w:styleId="WW8Num158z0">
    <w:name w:val="WW8Num158z0"/>
    <w:uiPriority w:val="99"/>
    <w:rPr>
      <w:rFonts w:ascii="Symbol" w:hAnsi="Symbol"/>
    </w:rPr>
  </w:style>
  <w:style w:type="character" w:customStyle="1" w:styleId="WW8Num159z0">
    <w:name w:val="WW8Num159z0"/>
    <w:uiPriority w:val="99"/>
    <w:rPr>
      <w:rFonts w:ascii="Symbol" w:hAnsi="Symbol"/>
    </w:rPr>
  </w:style>
  <w:style w:type="character" w:customStyle="1" w:styleId="WW8Num161z0">
    <w:name w:val="WW8Num161z0"/>
    <w:uiPriority w:val="99"/>
    <w:rPr>
      <w:rFonts w:ascii="Wingdings" w:hAnsi="Wingdings"/>
    </w:rPr>
  </w:style>
  <w:style w:type="character" w:customStyle="1" w:styleId="WW8Num162z0">
    <w:name w:val="WW8Num162z0"/>
    <w:uiPriority w:val="99"/>
    <w:rPr>
      <w:rFonts w:ascii="Wingdings" w:hAnsi="Wingdings"/>
    </w:rPr>
  </w:style>
  <w:style w:type="character" w:customStyle="1" w:styleId="WW8Num163z0">
    <w:name w:val="WW8Num163z0"/>
    <w:uiPriority w:val="99"/>
    <w:rPr>
      <w:rFonts w:ascii="Wingdings" w:hAnsi="Wingdings"/>
    </w:rPr>
  </w:style>
  <w:style w:type="character" w:customStyle="1" w:styleId="WW8Num164z0">
    <w:name w:val="WW8Num164z0"/>
    <w:uiPriority w:val="99"/>
    <w:rPr>
      <w:rFonts w:ascii="Wingdings" w:hAnsi="Wingdings"/>
    </w:rPr>
  </w:style>
  <w:style w:type="character" w:customStyle="1" w:styleId="WW8Num165z0">
    <w:name w:val="WW8Num165z0"/>
    <w:uiPriority w:val="99"/>
    <w:rPr>
      <w:rFonts w:ascii="Wingdings" w:hAnsi="Wingdings"/>
    </w:rPr>
  </w:style>
  <w:style w:type="character" w:customStyle="1" w:styleId="WW8Num166z0">
    <w:name w:val="WW8Num166z0"/>
    <w:uiPriority w:val="99"/>
    <w:rPr>
      <w:rFonts w:ascii="Wingdings" w:hAnsi="Wingdings"/>
    </w:rPr>
  </w:style>
  <w:style w:type="character" w:customStyle="1" w:styleId="WW8Num167z0">
    <w:name w:val="WW8Num167z0"/>
    <w:uiPriority w:val="99"/>
    <w:rPr>
      <w:rFonts w:ascii="Wingdings" w:hAnsi="Wingdings"/>
    </w:rPr>
  </w:style>
  <w:style w:type="character" w:customStyle="1" w:styleId="WW8Num168z0">
    <w:name w:val="WW8Num168z0"/>
    <w:uiPriority w:val="99"/>
    <w:rPr>
      <w:rFonts w:ascii="Symbol" w:hAnsi="Symbol"/>
      <w:color w:val="auto"/>
    </w:rPr>
  </w:style>
  <w:style w:type="character" w:customStyle="1" w:styleId="WW8Num169z0">
    <w:name w:val="WW8Num169z0"/>
    <w:uiPriority w:val="99"/>
    <w:rPr>
      <w:rFonts w:ascii="Symbol" w:hAnsi="Symbol"/>
    </w:rPr>
  </w:style>
  <w:style w:type="character" w:customStyle="1" w:styleId="WW8Num170z0">
    <w:name w:val="WW8Num170z0"/>
    <w:uiPriority w:val="99"/>
    <w:rPr>
      <w:rFonts w:ascii="Symbol" w:hAnsi="Symbol"/>
      <w:color w:val="auto"/>
    </w:rPr>
  </w:style>
  <w:style w:type="character" w:customStyle="1" w:styleId="WW8Num171z0">
    <w:name w:val="WW8Num171z0"/>
    <w:uiPriority w:val="99"/>
    <w:rPr>
      <w:rFonts w:ascii="Wingdings" w:hAnsi="Wingdings"/>
    </w:rPr>
  </w:style>
  <w:style w:type="character" w:customStyle="1" w:styleId="WW8Num172z0">
    <w:name w:val="WW8Num172z0"/>
    <w:uiPriority w:val="99"/>
    <w:rPr>
      <w:rFonts w:ascii="Symbol" w:hAnsi="Symbol"/>
    </w:rPr>
  </w:style>
  <w:style w:type="character" w:customStyle="1" w:styleId="WW8Num175z0">
    <w:name w:val="WW8Num175z0"/>
    <w:uiPriority w:val="99"/>
    <w:rPr>
      <w:rFonts w:ascii="Symbol" w:hAnsi="Symbol"/>
      <w:color w:val="auto"/>
    </w:rPr>
  </w:style>
  <w:style w:type="character" w:customStyle="1" w:styleId="WW8Num176z0">
    <w:name w:val="WW8Num176z0"/>
    <w:uiPriority w:val="99"/>
    <w:rPr>
      <w:rFonts w:ascii="Symbol" w:hAnsi="Symbol"/>
      <w:color w:val="auto"/>
    </w:rPr>
  </w:style>
  <w:style w:type="character" w:customStyle="1" w:styleId="WW8Num177z0">
    <w:name w:val="WW8Num177z0"/>
    <w:uiPriority w:val="99"/>
    <w:rPr>
      <w:rFonts w:ascii="Courier New" w:hAnsi="Courier New"/>
    </w:rPr>
  </w:style>
  <w:style w:type="character" w:customStyle="1" w:styleId="WW8Num177z1">
    <w:name w:val="WW8Num177z1"/>
    <w:uiPriority w:val="99"/>
    <w:rPr>
      <w:rFonts w:ascii="Symbol" w:hAnsi="Symbol"/>
      <w:color w:val="auto"/>
    </w:rPr>
  </w:style>
  <w:style w:type="character" w:customStyle="1" w:styleId="WW8Num177z3">
    <w:name w:val="WW8Num177z3"/>
    <w:uiPriority w:val="99"/>
    <w:rPr>
      <w:rFonts w:ascii="Symbol" w:hAnsi="Symbol"/>
    </w:rPr>
  </w:style>
  <w:style w:type="character" w:customStyle="1" w:styleId="WW8Num177z4">
    <w:name w:val="WW8Num177z4"/>
    <w:uiPriority w:val="99"/>
    <w:rPr>
      <w:rFonts w:ascii="Courier New" w:hAnsi="Courier New"/>
    </w:rPr>
  </w:style>
  <w:style w:type="character" w:customStyle="1" w:styleId="WW8Num178z0">
    <w:name w:val="WW8Num178z0"/>
    <w:uiPriority w:val="99"/>
    <w:rPr>
      <w:rFonts w:ascii="Wingdings" w:hAnsi="Wingdings"/>
    </w:rPr>
  </w:style>
  <w:style w:type="character" w:customStyle="1" w:styleId="WW8Num179z0">
    <w:name w:val="WW8Num179z0"/>
    <w:uiPriority w:val="99"/>
    <w:rPr>
      <w:rFonts w:ascii="Arial" w:hAnsi="Arial"/>
    </w:rPr>
  </w:style>
  <w:style w:type="character" w:customStyle="1" w:styleId="WW8Num181z0">
    <w:name w:val="WW8Num181z0"/>
    <w:uiPriority w:val="99"/>
    <w:rPr>
      <w:rFonts w:ascii="Wingdings" w:hAnsi="Wingdings"/>
    </w:rPr>
  </w:style>
  <w:style w:type="character" w:customStyle="1" w:styleId="WW8Num183z0">
    <w:name w:val="WW8Num183z0"/>
    <w:uiPriority w:val="99"/>
  </w:style>
  <w:style w:type="character" w:customStyle="1" w:styleId="WW8Num184z0">
    <w:name w:val="WW8Num184z0"/>
    <w:uiPriority w:val="99"/>
  </w:style>
  <w:style w:type="character" w:customStyle="1" w:styleId="WW8Num185z0">
    <w:name w:val="WW8Num185z0"/>
    <w:uiPriority w:val="99"/>
    <w:rPr>
      <w:rFonts w:ascii="Wingdings" w:hAnsi="Wingdings"/>
    </w:rPr>
  </w:style>
  <w:style w:type="character" w:customStyle="1" w:styleId="WW8Num186z0">
    <w:name w:val="WW8Num186z0"/>
    <w:uiPriority w:val="99"/>
    <w:rPr>
      <w:rFonts w:ascii="Symbol" w:hAnsi="Symbol"/>
    </w:rPr>
  </w:style>
  <w:style w:type="character" w:customStyle="1" w:styleId="WW8Num187z0">
    <w:name w:val="WW8Num187z0"/>
    <w:uiPriority w:val="99"/>
    <w:rPr>
      <w:rFonts w:ascii="Wingdings" w:hAnsi="Wingdings"/>
    </w:rPr>
  </w:style>
  <w:style w:type="character" w:customStyle="1" w:styleId="WW8Num188z0">
    <w:name w:val="WW8Num188z0"/>
    <w:uiPriority w:val="99"/>
    <w:rPr>
      <w:rFonts w:ascii="Wingdings" w:hAnsi="Wingdings"/>
    </w:rPr>
  </w:style>
  <w:style w:type="character" w:customStyle="1" w:styleId="WW8Num189z0">
    <w:name w:val="WW8Num189z0"/>
    <w:uiPriority w:val="99"/>
    <w:rPr>
      <w:rFonts w:ascii="Symbol" w:hAnsi="Symbol"/>
    </w:rPr>
  </w:style>
  <w:style w:type="character" w:customStyle="1" w:styleId="WW8Num190z0">
    <w:name w:val="WW8Num190z0"/>
    <w:uiPriority w:val="99"/>
    <w:rPr>
      <w:rFonts w:ascii="Wingdings" w:hAnsi="Wingdings"/>
    </w:rPr>
  </w:style>
  <w:style w:type="character" w:customStyle="1" w:styleId="WW8Num192z0">
    <w:name w:val="WW8Num192z0"/>
    <w:uiPriority w:val="99"/>
    <w:rPr>
      <w:rFonts w:ascii="Wingdings" w:hAnsi="Wingdings"/>
    </w:rPr>
  </w:style>
  <w:style w:type="character" w:customStyle="1" w:styleId="WW8Num193z0">
    <w:name w:val="WW8Num193z0"/>
    <w:uiPriority w:val="99"/>
    <w:rPr>
      <w:rFonts w:ascii="Wingdings" w:hAnsi="Wingdings"/>
    </w:rPr>
  </w:style>
  <w:style w:type="character" w:customStyle="1" w:styleId="WW8Num193z2">
    <w:name w:val="WW8Num193z2"/>
    <w:uiPriority w:val="99"/>
    <w:rPr>
      <w:rFonts w:ascii="Wingdings" w:hAnsi="Wingdings"/>
    </w:rPr>
  </w:style>
  <w:style w:type="character" w:customStyle="1" w:styleId="WW8Num193z4">
    <w:name w:val="WW8Num193z4"/>
    <w:uiPriority w:val="99"/>
    <w:rPr>
      <w:rFonts w:ascii="Courier New" w:hAnsi="Courier New"/>
    </w:rPr>
  </w:style>
  <w:style w:type="character" w:customStyle="1" w:styleId="WW8Num194z0">
    <w:name w:val="WW8Num194z0"/>
    <w:uiPriority w:val="99"/>
    <w:rPr>
      <w:rFonts w:ascii="Symbol" w:hAnsi="Symbol"/>
    </w:rPr>
  </w:style>
  <w:style w:type="character" w:customStyle="1" w:styleId="WW8Num195z0">
    <w:name w:val="WW8Num195z0"/>
    <w:uiPriority w:val="99"/>
    <w:rPr>
      <w:rFonts w:ascii="Symbol" w:hAnsi="Symbol"/>
    </w:rPr>
  </w:style>
  <w:style w:type="character" w:customStyle="1" w:styleId="WW8Num195z1">
    <w:name w:val="WW8Num195z1"/>
    <w:uiPriority w:val="99"/>
    <w:rPr>
      <w:rFonts w:ascii="Symbol" w:hAnsi="Symbol"/>
    </w:rPr>
  </w:style>
  <w:style w:type="character" w:customStyle="1" w:styleId="WW8Num195z3">
    <w:name w:val="WW8Num195z3"/>
    <w:uiPriority w:val="99"/>
    <w:rPr>
      <w:rFonts w:ascii="Symbol" w:hAnsi="Symbol"/>
    </w:rPr>
  </w:style>
  <w:style w:type="character" w:customStyle="1" w:styleId="WW8Num195z4">
    <w:name w:val="WW8Num195z4"/>
    <w:uiPriority w:val="99"/>
    <w:rPr>
      <w:rFonts w:ascii="Courier New" w:hAnsi="Courier New"/>
    </w:rPr>
  </w:style>
  <w:style w:type="character" w:customStyle="1" w:styleId="WW8Num196z0">
    <w:name w:val="WW8Num196z0"/>
    <w:uiPriority w:val="99"/>
    <w:rPr>
      <w:rFonts w:ascii="Wingdings" w:hAnsi="Wingdings"/>
    </w:rPr>
  </w:style>
  <w:style w:type="character" w:customStyle="1" w:styleId="WW8Num197z0">
    <w:name w:val="WW8Num197z0"/>
    <w:uiPriority w:val="99"/>
    <w:rPr>
      <w:rFonts w:ascii="Wingdings" w:hAnsi="Wingdings"/>
    </w:rPr>
  </w:style>
  <w:style w:type="character" w:customStyle="1" w:styleId="WW8Num198z0">
    <w:name w:val="WW8Num198z0"/>
    <w:uiPriority w:val="99"/>
    <w:rPr>
      <w:rFonts w:ascii="Symbol" w:hAnsi="Symbol"/>
    </w:rPr>
  </w:style>
  <w:style w:type="character" w:customStyle="1" w:styleId="WW8Num199z0">
    <w:name w:val="WW8Num199z0"/>
    <w:uiPriority w:val="99"/>
    <w:rPr>
      <w:rFonts w:ascii="Wingdings" w:hAnsi="Wingdings"/>
    </w:rPr>
  </w:style>
  <w:style w:type="character" w:customStyle="1" w:styleId="WW8Num200z0">
    <w:name w:val="WW8Num200z0"/>
    <w:uiPriority w:val="99"/>
    <w:rPr>
      <w:rFonts w:ascii="Symbol" w:hAnsi="Symbol"/>
    </w:rPr>
  </w:style>
  <w:style w:type="character" w:customStyle="1" w:styleId="WW8Num201z0">
    <w:name w:val="WW8Num201z0"/>
    <w:uiPriority w:val="99"/>
    <w:rPr>
      <w:rFonts w:ascii="Wingdings" w:hAnsi="Wingdings"/>
    </w:rPr>
  </w:style>
  <w:style w:type="character" w:customStyle="1" w:styleId="WW8Num202z0">
    <w:name w:val="WW8Num202z0"/>
    <w:uiPriority w:val="99"/>
    <w:rPr>
      <w:rFonts w:ascii="Wingdings" w:hAnsi="Wingdings"/>
    </w:rPr>
  </w:style>
  <w:style w:type="character" w:customStyle="1" w:styleId="WW8Num204z0">
    <w:name w:val="WW8Num204z0"/>
    <w:uiPriority w:val="99"/>
    <w:rPr>
      <w:rFonts w:ascii="Wingdings" w:hAnsi="Wingdings"/>
    </w:rPr>
  </w:style>
  <w:style w:type="character" w:customStyle="1" w:styleId="WW8Num205z0">
    <w:name w:val="WW8Num205z0"/>
    <w:uiPriority w:val="99"/>
    <w:rPr>
      <w:rFonts w:ascii="Wingdings" w:hAnsi="Wingdings"/>
    </w:rPr>
  </w:style>
  <w:style w:type="character" w:customStyle="1" w:styleId="WW8Num206z0">
    <w:name w:val="WW8Num206z0"/>
    <w:uiPriority w:val="99"/>
    <w:rPr>
      <w:rFonts w:ascii="Wingdings" w:hAnsi="Wingdings"/>
    </w:rPr>
  </w:style>
  <w:style w:type="character" w:customStyle="1" w:styleId="WW8Num208z0">
    <w:name w:val="WW8Num208z0"/>
    <w:uiPriority w:val="99"/>
    <w:rPr>
      <w:rFonts w:ascii="Wingdings" w:hAnsi="Wingdings"/>
    </w:rPr>
  </w:style>
  <w:style w:type="character" w:customStyle="1" w:styleId="WW8Num209z0">
    <w:name w:val="WW8Num209z0"/>
    <w:uiPriority w:val="99"/>
    <w:rPr>
      <w:rFonts w:ascii="Times New Roman" w:hAnsi="Times New Roman"/>
    </w:rPr>
  </w:style>
  <w:style w:type="character" w:customStyle="1" w:styleId="WW8Num210z0">
    <w:name w:val="WW8Num210z0"/>
    <w:uiPriority w:val="99"/>
    <w:rPr>
      <w:rFonts w:ascii="Times New Roman" w:hAnsi="Times New Roman"/>
    </w:rPr>
  </w:style>
  <w:style w:type="character" w:customStyle="1" w:styleId="WW8Num211z0">
    <w:name w:val="WW8Num211z0"/>
    <w:uiPriority w:val="99"/>
    <w:rPr>
      <w:rFonts w:ascii="Wingdings" w:hAnsi="Wingdings"/>
    </w:rPr>
  </w:style>
  <w:style w:type="character" w:customStyle="1" w:styleId="WW8Num212z0">
    <w:name w:val="WW8Num212z0"/>
    <w:uiPriority w:val="99"/>
    <w:rPr>
      <w:rFonts w:ascii="Wingdings" w:hAnsi="Wingdings"/>
    </w:rPr>
  </w:style>
  <w:style w:type="character" w:customStyle="1" w:styleId="WW8Num213z0">
    <w:name w:val="WW8Num213z0"/>
    <w:uiPriority w:val="99"/>
    <w:rPr>
      <w:rFonts w:ascii="Wingdings" w:hAnsi="Wingdings"/>
    </w:rPr>
  </w:style>
  <w:style w:type="character" w:customStyle="1" w:styleId="WW8Num214z0">
    <w:name w:val="WW8Num214z0"/>
    <w:uiPriority w:val="99"/>
    <w:rPr>
      <w:rFonts w:ascii="Wingdings" w:hAnsi="Wingdings"/>
    </w:rPr>
  </w:style>
  <w:style w:type="character" w:customStyle="1" w:styleId="WW8Num215z0">
    <w:name w:val="WW8Num215z0"/>
    <w:uiPriority w:val="99"/>
    <w:rPr>
      <w:rFonts w:ascii="Wingdings" w:hAnsi="Wingdings"/>
    </w:rPr>
  </w:style>
  <w:style w:type="character" w:customStyle="1" w:styleId="WW8Num216z0">
    <w:name w:val="WW8Num216z0"/>
    <w:uiPriority w:val="99"/>
    <w:rPr>
      <w:rFonts w:ascii="Wingdings" w:hAnsi="Wingdings"/>
    </w:rPr>
  </w:style>
  <w:style w:type="character" w:customStyle="1" w:styleId="WW8Num218z0">
    <w:name w:val="WW8Num218z0"/>
    <w:uiPriority w:val="99"/>
    <w:rPr>
      <w:rFonts w:ascii="Wingdings" w:hAnsi="Wingdings"/>
    </w:rPr>
  </w:style>
  <w:style w:type="character" w:customStyle="1" w:styleId="WW8Num219z0">
    <w:name w:val="WW8Num219z0"/>
    <w:uiPriority w:val="99"/>
    <w:rPr>
      <w:rFonts w:ascii="Wingdings" w:hAnsi="Wingdings"/>
    </w:rPr>
  </w:style>
  <w:style w:type="character" w:customStyle="1" w:styleId="WW8Num220z0">
    <w:name w:val="WW8Num220z0"/>
    <w:uiPriority w:val="99"/>
    <w:rPr>
      <w:rFonts w:ascii="Wingdings" w:hAnsi="Wingdings"/>
    </w:rPr>
  </w:style>
  <w:style w:type="character" w:customStyle="1" w:styleId="WW8Num222z0">
    <w:name w:val="WW8Num222z0"/>
    <w:uiPriority w:val="99"/>
    <w:rPr>
      <w:rFonts w:ascii="Symbol" w:hAnsi="Symbol"/>
      <w:color w:val="auto"/>
    </w:rPr>
  </w:style>
  <w:style w:type="character" w:customStyle="1" w:styleId="WW8Num223z0">
    <w:name w:val="WW8Num223z0"/>
    <w:uiPriority w:val="99"/>
    <w:rPr>
      <w:rFonts w:ascii="Symbol" w:hAnsi="Symbol"/>
    </w:rPr>
  </w:style>
  <w:style w:type="character" w:customStyle="1" w:styleId="WW8Num223z1">
    <w:name w:val="WW8Num223z1"/>
    <w:uiPriority w:val="99"/>
    <w:rPr>
      <w:rFonts w:ascii="Symbol" w:hAnsi="Symbol"/>
    </w:rPr>
  </w:style>
  <w:style w:type="character" w:customStyle="1" w:styleId="WW8Num224z0">
    <w:name w:val="WW8Num224z0"/>
    <w:uiPriority w:val="99"/>
    <w:rPr>
      <w:rFonts w:ascii="Symbol" w:hAnsi="Symbol"/>
    </w:rPr>
  </w:style>
  <w:style w:type="character" w:customStyle="1" w:styleId="WW8Num225z0">
    <w:name w:val="WW8Num225z0"/>
    <w:uiPriority w:val="99"/>
  </w:style>
  <w:style w:type="character" w:customStyle="1" w:styleId="WW8Num226z0">
    <w:name w:val="WW8Num226z0"/>
    <w:uiPriority w:val="99"/>
    <w:rPr>
      <w:rFonts w:ascii="Symbol" w:hAnsi="Symbol"/>
    </w:rPr>
  </w:style>
  <w:style w:type="character" w:customStyle="1" w:styleId="WW8Num228z0">
    <w:name w:val="WW8Num228z0"/>
    <w:uiPriority w:val="99"/>
    <w:rPr>
      <w:rFonts w:ascii="Wingdings" w:hAnsi="Wingdings"/>
    </w:rPr>
  </w:style>
  <w:style w:type="character" w:customStyle="1" w:styleId="WW8Num228z1">
    <w:name w:val="WW8Num228z1"/>
    <w:uiPriority w:val="99"/>
    <w:rPr>
      <w:rFonts w:ascii="Courier New" w:hAnsi="Courier New"/>
    </w:rPr>
  </w:style>
  <w:style w:type="character" w:customStyle="1" w:styleId="WW8Num228z2">
    <w:name w:val="WW8Num228z2"/>
    <w:uiPriority w:val="99"/>
    <w:rPr>
      <w:rFonts w:ascii="Wingdings" w:hAnsi="Wingdings"/>
    </w:rPr>
  </w:style>
  <w:style w:type="character" w:customStyle="1" w:styleId="WW8Num229z0">
    <w:name w:val="WW8Num229z0"/>
    <w:uiPriority w:val="99"/>
    <w:rPr>
      <w:rFonts w:ascii="Symbol" w:hAnsi="Symbol"/>
    </w:rPr>
  </w:style>
  <w:style w:type="character" w:customStyle="1" w:styleId="WW8Num229z3">
    <w:name w:val="WW8Num229z3"/>
    <w:uiPriority w:val="99"/>
    <w:rPr>
      <w:rFonts w:ascii="Symbol" w:hAnsi="Symbol"/>
    </w:rPr>
  </w:style>
  <w:style w:type="character" w:customStyle="1" w:styleId="WW8Num229z4">
    <w:name w:val="WW8Num229z4"/>
    <w:uiPriority w:val="99"/>
    <w:rPr>
      <w:rFonts w:ascii="Courier New" w:hAnsi="Courier New"/>
    </w:rPr>
  </w:style>
  <w:style w:type="character" w:customStyle="1" w:styleId="WW8Num230z0">
    <w:name w:val="WW8Num230z0"/>
    <w:uiPriority w:val="99"/>
    <w:rPr>
      <w:rFonts w:ascii="Symbol" w:hAnsi="Symbol"/>
    </w:rPr>
  </w:style>
  <w:style w:type="character" w:customStyle="1" w:styleId="WW8Num231z0">
    <w:name w:val="WW8Num231z0"/>
    <w:uiPriority w:val="99"/>
    <w:rPr>
      <w:rFonts w:ascii="Wingdings" w:hAnsi="Wingdings"/>
    </w:rPr>
  </w:style>
  <w:style w:type="character" w:customStyle="1" w:styleId="WW8Num231z1">
    <w:name w:val="WW8Num231z1"/>
    <w:uiPriority w:val="99"/>
    <w:rPr>
      <w:rFonts w:ascii="Symbol" w:hAnsi="Symbol"/>
    </w:rPr>
  </w:style>
  <w:style w:type="character" w:customStyle="1" w:styleId="WW8Num232z0">
    <w:name w:val="WW8Num232z0"/>
    <w:uiPriority w:val="99"/>
    <w:rPr>
      <w:rFonts w:ascii="Wingdings" w:hAnsi="Wingdings"/>
    </w:rPr>
  </w:style>
  <w:style w:type="character" w:customStyle="1" w:styleId="WW8Num234z0">
    <w:name w:val="WW8Num234z0"/>
    <w:uiPriority w:val="99"/>
    <w:rPr>
      <w:rFonts w:ascii="Symbol" w:hAnsi="Symbol"/>
      <w:color w:val="auto"/>
    </w:rPr>
  </w:style>
  <w:style w:type="character" w:customStyle="1" w:styleId="WW8Num235z0">
    <w:name w:val="WW8Num235z0"/>
    <w:uiPriority w:val="99"/>
    <w:rPr>
      <w:rFonts w:ascii="Wingdings" w:hAnsi="Wingdings"/>
    </w:rPr>
  </w:style>
  <w:style w:type="character" w:customStyle="1" w:styleId="WW8Num236z0">
    <w:name w:val="WW8Num236z0"/>
    <w:uiPriority w:val="99"/>
    <w:rPr>
      <w:rFonts w:ascii="Wingdings" w:hAnsi="Wingdings"/>
    </w:rPr>
  </w:style>
  <w:style w:type="character" w:customStyle="1" w:styleId="WW8Num237z0">
    <w:name w:val="WW8Num237z0"/>
    <w:uiPriority w:val="99"/>
    <w:rPr>
      <w:rFonts w:ascii="Wingdings" w:hAnsi="Wingdings"/>
    </w:rPr>
  </w:style>
  <w:style w:type="character" w:customStyle="1" w:styleId="WW8Num238z0">
    <w:name w:val="WW8Num238z0"/>
    <w:uiPriority w:val="99"/>
    <w:rPr>
      <w:rFonts w:ascii="Wingdings" w:hAnsi="Wingdings"/>
    </w:rPr>
  </w:style>
  <w:style w:type="character" w:customStyle="1" w:styleId="WW8Num239z0">
    <w:name w:val="WW8Num239z0"/>
    <w:uiPriority w:val="99"/>
    <w:rPr>
      <w:rFonts w:ascii="Wingdings" w:hAnsi="Wingdings"/>
    </w:rPr>
  </w:style>
  <w:style w:type="character" w:customStyle="1" w:styleId="WW8Num240z0">
    <w:name w:val="WW8Num240z0"/>
    <w:uiPriority w:val="99"/>
    <w:rPr>
      <w:rFonts w:ascii="Wingdings" w:hAnsi="Wingdings"/>
    </w:rPr>
  </w:style>
  <w:style w:type="character" w:customStyle="1" w:styleId="WW8Num243z0">
    <w:name w:val="WW8Num243z0"/>
    <w:uiPriority w:val="99"/>
    <w:rPr>
      <w:rFonts w:ascii="Times New Roman" w:hAnsi="Times New Roman"/>
    </w:rPr>
  </w:style>
  <w:style w:type="character" w:customStyle="1" w:styleId="WW8Num245z0">
    <w:name w:val="WW8Num245z0"/>
    <w:uiPriority w:val="99"/>
    <w:rPr>
      <w:rFonts w:ascii="Times New Roman" w:hAnsi="Times New Roman"/>
    </w:rPr>
  </w:style>
  <w:style w:type="character" w:customStyle="1" w:styleId="WW8Num246z0">
    <w:name w:val="WW8Num246z0"/>
    <w:uiPriority w:val="99"/>
    <w:rPr>
      <w:rFonts w:ascii="Wingdings" w:hAnsi="Wingdings"/>
    </w:rPr>
  </w:style>
  <w:style w:type="character" w:customStyle="1" w:styleId="WW8Num247z0">
    <w:name w:val="WW8Num247z0"/>
    <w:uiPriority w:val="99"/>
    <w:rPr>
      <w:rFonts w:ascii="Wingdings" w:hAnsi="Wingdings"/>
    </w:rPr>
  </w:style>
  <w:style w:type="character" w:customStyle="1" w:styleId="WW8Num248z0">
    <w:name w:val="WW8Num248z0"/>
    <w:uiPriority w:val="99"/>
    <w:rPr>
      <w:rFonts w:ascii="Arial" w:eastAsia="Times New Roman" w:hAnsi="Arial"/>
    </w:rPr>
  </w:style>
  <w:style w:type="character" w:customStyle="1" w:styleId="WW8Num249z0">
    <w:name w:val="WW8Num249z0"/>
    <w:uiPriority w:val="99"/>
    <w:rPr>
      <w:rFonts w:ascii="Wingdings" w:hAnsi="Wingdings"/>
    </w:rPr>
  </w:style>
  <w:style w:type="character" w:customStyle="1" w:styleId="WW8Num250z0">
    <w:name w:val="WW8Num250z0"/>
    <w:uiPriority w:val="99"/>
    <w:rPr>
      <w:rFonts w:ascii="Symbol" w:hAnsi="Symbol"/>
    </w:rPr>
  </w:style>
  <w:style w:type="character" w:customStyle="1" w:styleId="WW8Num251z1">
    <w:name w:val="WW8Num251z1"/>
    <w:uiPriority w:val="99"/>
    <w:rPr>
      <w:rFonts w:ascii="Courier New" w:hAnsi="Courier New"/>
    </w:rPr>
  </w:style>
  <w:style w:type="character" w:customStyle="1" w:styleId="WW8Num251z2">
    <w:name w:val="WW8Num251z2"/>
    <w:uiPriority w:val="99"/>
    <w:rPr>
      <w:rFonts w:ascii="Symbol" w:hAnsi="Symbol"/>
    </w:rPr>
  </w:style>
  <w:style w:type="character" w:customStyle="1" w:styleId="WW8Num252z0">
    <w:name w:val="WW8Num252z0"/>
    <w:uiPriority w:val="99"/>
    <w:rPr>
      <w:rFonts w:ascii="Wingdings" w:hAnsi="Wingdings"/>
    </w:rPr>
  </w:style>
  <w:style w:type="character" w:customStyle="1" w:styleId="WW8Num253z0">
    <w:name w:val="WW8Num253z0"/>
    <w:uiPriority w:val="99"/>
    <w:rPr>
      <w:rFonts w:ascii="Wingdings" w:hAnsi="Wingdings"/>
    </w:rPr>
  </w:style>
  <w:style w:type="character" w:customStyle="1" w:styleId="WW8Num254z0">
    <w:name w:val="WW8Num254z0"/>
    <w:uiPriority w:val="99"/>
    <w:rPr>
      <w:rFonts w:ascii="Wingdings" w:hAnsi="Wingdings"/>
    </w:rPr>
  </w:style>
  <w:style w:type="character" w:customStyle="1" w:styleId="WW8Num255z0">
    <w:name w:val="WW8Num255z0"/>
    <w:uiPriority w:val="99"/>
    <w:rPr>
      <w:rFonts w:ascii="Wingdings" w:hAnsi="Wingdings"/>
    </w:rPr>
  </w:style>
  <w:style w:type="character" w:customStyle="1" w:styleId="WW8Num256z0">
    <w:name w:val="WW8Num256z0"/>
    <w:uiPriority w:val="99"/>
    <w:rPr>
      <w:rFonts w:ascii="Wingdings" w:hAnsi="Wingdings"/>
    </w:rPr>
  </w:style>
  <w:style w:type="character" w:customStyle="1" w:styleId="WW8Num257z0">
    <w:name w:val="WW8Num257z0"/>
    <w:uiPriority w:val="99"/>
    <w:rPr>
      <w:rFonts w:ascii="Wingdings" w:hAnsi="Wingdings"/>
    </w:rPr>
  </w:style>
  <w:style w:type="character" w:customStyle="1" w:styleId="WW8Num258z0">
    <w:name w:val="WW8Num258z0"/>
    <w:uiPriority w:val="99"/>
    <w:rPr>
      <w:rFonts w:ascii="Wingdings" w:hAnsi="Wingdings"/>
    </w:rPr>
  </w:style>
  <w:style w:type="character" w:customStyle="1" w:styleId="WW8Num259z0">
    <w:name w:val="WW8Num259z0"/>
    <w:uiPriority w:val="99"/>
    <w:rPr>
      <w:rFonts w:ascii="Symbol" w:hAnsi="Symbol"/>
    </w:rPr>
  </w:style>
  <w:style w:type="character" w:customStyle="1" w:styleId="WW8Num261z0">
    <w:name w:val="WW8Num261z0"/>
    <w:uiPriority w:val="99"/>
    <w:rPr>
      <w:rFonts w:ascii="Symbol" w:hAnsi="Symbol"/>
      <w:color w:val="auto"/>
    </w:rPr>
  </w:style>
  <w:style w:type="character" w:customStyle="1" w:styleId="WW8Num262z0">
    <w:name w:val="WW8Num262z0"/>
    <w:uiPriority w:val="99"/>
    <w:rPr>
      <w:rFonts w:ascii="Symbol" w:hAnsi="Symbol"/>
    </w:rPr>
  </w:style>
  <w:style w:type="character" w:customStyle="1" w:styleId="WW8Num263z0">
    <w:name w:val="WW8Num263z0"/>
    <w:uiPriority w:val="99"/>
    <w:rPr>
      <w:rFonts w:ascii="Wingdings" w:hAnsi="Wingdings"/>
    </w:rPr>
  </w:style>
  <w:style w:type="character" w:customStyle="1" w:styleId="WW8Num264z0">
    <w:name w:val="WW8Num264z0"/>
    <w:uiPriority w:val="99"/>
    <w:rPr>
      <w:rFonts w:ascii="Wingdings" w:hAnsi="Wingdings"/>
    </w:rPr>
  </w:style>
  <w:style w:type="character" w:customStyle="1" w:styleId="WW8Num265z0">
    <w:name w:val="WW8Num265z0"/>
    <w:uiPriority w:val="99"/>
    <w:rPr>
      <w:rFonts w:ascii="Wingdings" w:hAnsi="Wingdings"/>
    </w:rPr>
  </w:style>
  <w:style w:type="character" w:customStyle="1" w:styleId="WW8Num266z0">
    <w:name w:val="WW8Num266z0"/>
    <w:uiPriority w:val="99"/>
    <w:rPr>
      <w:rFonts w:ascii="Symbol" w:hAnsi="Symbol"/>
    </w:rPr>
  </w:style>
  <w:style w:type="character" w:customStyle="1" w:styleId="WW8Num268z0">
    <w:name w:val="WW8Num268z0"/>
    <w:uiPriority w:val="99"/>
    <w:rPr>
      <w:rFonts w:ascii="Wingdings" w:hAnsi="Wingdings"/>
    </w:rPr>
  </w:style>
  <w:style w:type="character" w:customStyle="1" w:styleId="WW8Num269z0">
    <w:name w:val="WW8Num269z0"/>
    <w:uiPriority w:val="99"/>
    <w:rPr>
      <w:rFonts w:ascii="Wingdings" w:hAnsi="Wingdings"/>
    </w:rPr>
  </w:style>
  <w:style w:type="character" w:customStyle="1" w:styleId="WW8Num270z0">
    <w:name w:val="WW8Num270z0"/>
    <w:uiPriority w:val="99"/>
    <w:rPr>
      <w:rFonts w:ascii="Symbol" w:hAnsi="Symbol"/>
      <w:color w:val="auto"/>
    </w:rPr>
  </w:style>
  <w:style w:type="character" w:customStyle="1" w:styleId="WW8Num271z0">
    <w:name w:val="WW8Num271z0"/>
    <w:uiPriority w:val="99"/>
    <w:rPr>
      <w:rFonts w:ascii="Wingdings" w:hAnsi="Wingdings"/>
    </w:rPr>
  </w:style>
  <w:style w:type="character" w:customStyle="1" w:styleId="Policepardfaut2">
    <w:name w:val="Police par défaut2"/>
    <w:uiPriority w:val="99"/>
  </w:style>
  <w:style w:type="character" w:customStyle="1" w:styleId="Absatz-Standardschriftart">
    <w:name w:val="Absatz-Standardschriftart"/>
    <w:uiPriority w:val="99"/>
  </w:style>
  <w:style w:type="character" w:customStyle="1" w:styleId="WW-Absatz-Standardschriftart">
    <w:name w:val="WW-Absatz-Standardschriftart"/>
    <w:uiPriority w:val="99"/>
  </w:style>
  <w:style w:type="character" w:customStyle="1" w:styleId="WW8Num194z2">
    <w:name w:val="WW8Num194z2"/>
    <w:uiPriority w:val="99"/>
    <w:rPr>
      <w:rFonts w:ascii="Wingdings" w:hAnsi="Wingdings"/>
    </w:rPr>
  </w:style>
  <w:style w:type="character" w:customStyle="1" w:styleId="WW8Num194z4">
    <w:name w:val="WW8Num194z4"/>
    <w:uiPriority w:val="99"/>
    <w:rPr>
      <w:rFonts w:ascii="Courier New" w:hAnsi="Courier New"/>
    </w:rPr>
  </w:style>
  <w:style w:type="character" w:customStyle="1" w:styleId="WW8Num196z1">
    <w:name w:val="WW8Num196z1"/>
    <w:uiPriority w:val="99"/>
    <w:rPr>
      <w:rFonts w:ascii="Courier New" w:hAnsi="Courier New"/>
    </w:rPr>
  </w:style>
  <w:style w:type="character" w:customStyle="1" w:styleId="WW8Num196z3">
    <w:name w:val="WW8Num196z3"/>
    <w:uiPriority w:val="99"/>
    <w:rPr>
      <w:rFonts w:ascii="Symbol" w:hAnsi="Symbol"/>
    </w:rPr>
  </w:style>
  <w:style w:type="character" w:customStyle="1" w:styleId="WW8Num196z4">
    <w:name w:val="WW8Num196z4"/>
    <w:uiPriority w:val="99"/>
    <w:rPr>
      <w:rFonts w:ascii="Courier New" w:hAnsi="Courier New"/>
    </w:rPr>
  </w:style>
  <w:style w:type="character" w:customStyle="1" w:styleId="WW8Num203z0">
    <w:name w:val="WW8Num203z0"/>
    <w:uiPriority w:val="99"/>
    <w:rPr>
      <w:rFonts w:ascii="Wingdings" w:hAnsi="Wingdings"/>
    </w:rPr>
  </w:style>
  <w:style w:type="character" w:customStyle="1" w:styleId="WW8Num207z0">
    <w:name w:val="WW8Num207z0"/>
    <w:uiPriority w:val="99"/>
    <w:rPr>
      <w:rFonts w:ascii="Wingdings" w:hAnsi="Wingdings"/>
    </w:rPr>
  </w:style>
  <w:style w:type="character" w:customStyle="1" w:styleId="WW8Num217z0">
    <w:name w:val="WW8Num217z0"/>
    <w:uiPriority w:val="99"/>
    <w:rPr>
      <w:rFonts w:ascii="Wingdings" w:hAnsi="Wingdings"/>
    </w:rPr>
  </w:style>
  <w:style w:type="character" w:customStyle="1" w:styleId="WW8Num221z0">
    <w:name w:val="WW8Num221z0"/>
    <w:uiPriority w:val="99"/>
    <w:rPr>
      <w:rFonts w:ascii="Wingdings" w:hAnsi="Wingdings"/>
    </w:rPr>
  </w:style>
  <w:style w:type="character" w:customStyle="1" w:styleId="WW8Num224z1">
    <w:name w:val="WW8Num224z1"/>
    <w:uiPriority w:val="99"/>
    <w:rPr>
      <w:rFonts w:ascii="Courier New" w:hAnsi="Courier New"/>
    </w:rPr>
  </w:style>
  <w:style w:type="character" w:customStyle="1" w:styleId="WW8Num227z0">
    <w:name w:val="WW8Num227z0"/>
    <w:uiPriority w:val="99"/>
    <w:rPr>
      <w:rFonts w:ascii="Symbol" w:hAnsi="Symbol"/>
      <w:color w:val="auto"/>
    </w:rPr>
  </w:style>
  <w:style w:type="character" w:customStyle="1" w:styleId="WW8Num229z1">
    <w:name w:val="WW8Num229z1"/>
    <w:uiPriority w:val="99"/>
    <w:rPr>
      <w:rFonts w:ascii="Courier New" w:hAnsi="Courier New"/>
    </w:rPr>
  </w:style>
  <w:style w:type="character" w:customStyle="1" w:styleId="WW8Num229z2">
    <w:name w:val="WW8Num229z2"/>
    <w:uiPriority w:val="99"/>
    <w:rPr>
      <w:rFonts w:ascii="Wingdings" w:hAnsi="Wingdings"/>
    </w:rPr>
  </w:style>
  <w:style w:type="character" w:customStyle="1" w:styleId="WW8Num230z3">
    <w:name w:val="WW8Num230z3"/>
    <w:uiPriority w:val="99"/>
    <w:rPr>
      <w:rFonts w:ascii="Symbol" w:hAnsi="Symbol"/>
    </w:rPr>
  </w:style>
  <w:style w:type="character" w:customStyle="1" w:styleId="WW8Num230z4">
    <w:name w:val="WW8Num230z4"/>
    <w:uiPriority w:val="99"/>
    <w:rPr>
      <w:rFonts w:ascii="Courier New" w:hAnsi="Courier New"/>
    </w:rPr>
  </w:style>
  <w:style w:type="character" w:customStyle="1" w:styleId="WW8Num232z1">
    <w:name w:val="WW8Num232z1"/>
    <w:uiPriority w:val="99"/>
    <w:rPr>
      <w:rFonts w:ascii="Courier New" w:hAnsi="Courier New"/>
    </w:rPr>
  </w:style>
  <w:style w:type="character" w:customStyle="1" w:styleId="WW8Num233z0">
    <w:name w:val="WW8Num233z0"/>
    <w:uiPriority w:val="99"/>
    <w:rPr>
      <w:b/>
      <w:u w:val="single"/>
    </w:rPr>
  </w:style>
  <w:style w:type="character" w:customStyle="1" w:styleId="WW8Num241z0">
    <w:name w:val="WW8Num241z0"/>
    <w:uiPriority w:val="99"/>
    <w:rPr>
      <w:rFonts w:ascii="Wingdings" w:hAnsi="Wingdings"/>
    </w:rPr>
  </w:style>
  <w:style w:type="character" w:customStyle="1" w:styleId="WW8Num244z0">
    <w:name w:val="WW8Num244z0"/>
    <w:uiPriority w:val="99"/>
    <w:rPr>
      <w:rFonts w:ascii="Times New Roman" w:hAnsi="Times New Roman"/>
    </w:rPr>
  </w:style>
  <w:style w:type="character" w:customStyle="1" w:styleId="WW8Num251z0">
    <w:name w:val="WW8Num251z0"/>
    <w:uiPriority w:val="99"/>
    <w:rPr>
      <w:rFonts w:ascii="Wingdings" w:hAnsi="Wingdings"/>
    </w:rPr>
  </w:style>
  <w:style w:type="character" w:customStyle="1" w:styleId="WW8Num252z1">
    <w:name w:val="WW8Num252z1"/>
    <w:uiPriority w:val="99"/>
    <w:rPr>
      <w:rFonts w:ascii="Symbol" w:hAnsi="Symbol"/>
    </w:rPr>
  </w:style>
  <w:style w:type="character" w:customStyle="1" w:styleId="WW8Num252z2">
    <w:name w:val="WW8Num252z2"/>
    <w:uiPriority w:val="99"/>
    <w:rPr>
      <w:rFonts w:ascii="Times New Roman" w:hAnsi="Times New Roman"/>
    </w:rPr>
  </w:style>
  <w:style w:type="character" w:customStyle="1" w:styleId="WW8Num260z0">
    <w:name w:val="WW8Num260z0"/>
    <w:uiPriority w:val="99"/>
    <w:rPr>
      <w:rFonts w:ascii="Wingdings" w:hAnsi="Wingdings"/>
    </w:rPr>
  </w:style>
  <w:style w:type="character" w:customStyle="1" w:styleId="WW8Num267z0">
    <w:name w:val="WW8Num267z0"/>
    <w:uiPriority w:val="99"/>
    <w:rPr>
      <w:rFonts w:ascii="Wingdings" w:hAnsi="Wingdings"/>
    </w:rPr>
  </w:style>
  <w:style w:type="character" w:customStyle="1" w:styleId="WW8Num272z0">
    <w:name w:val="WW8Num272z0"/>
    <w:uiPriority w:val="99"/>
    <w:rPr>
      <w:rFonts w:ascii="Symbol" w:hAnsi="Symbol"/>
      <w:color w:val="auto"/>
    </w:rPr>
  </w:style>
  <w:style w:type="character" w:customStyle="1" w:styleId="WW-Absatz-Standardschriftart1">
    <w:name w:val="WW-Absatz-Standardschriftart1"/>
    <w:uiPriority w:val="99"/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7z2">
    <w:name w:val="WW8Num7z2"/>
    <w:uiPriority w:val="99"/>
    <w:rPr>
      <w:rFonts w:ascii="Wingdings" w:hAnsi="Wingdings"/>
    </w:rPr>
  </w:style>
  <w:style w:type="character" w:customStyle="1" w:styleId="WW8Num8z1">
    <w:name w:val="WW8Num8z1"/>
    <w:uiPriority w:val="99"/>
    <w:rPr>
      <w:rFonts w:ascii="Courier New" w:hAnsi="Courier New"/>
    </w:rPr>
  </w:style>
  <w:style w:type="character" w:customStyle="1" w:styleId="WW8Num8z3">
    <w:name w:val="WW8Num8z3"/>
    <w:uiPriority w:val="99"/>
    <w:rPr>
      <w:rFonts w:ascii="Symbol" w:hAnsi="Symbol"/>
    </w:rPr>
  </w:style>
  <w:style w:type="character" w:customStyle="1" w:styleId="WW8Num10z1">
    <w:name w:val="WW8Num10z1"/>
    <w:uiPriority w:val="99"/>
    <w:rPr>
      <w:rFonts w:ascii="Courier New" w:hAnsi="Courier New"/>
    </w:rPr>
  </w:style>
  <w:style w:type="character" w:customStyle="1" w:styleId="WW8Num10z3">
    <w:name w:val="WW8Num10z3"/>
    <w:uiPriority w:val="99"/>
    <w:rPr>
      <w:rFonts w:ascii="Symbol" w:hAnsi="Symbol"/>
    </w:rPr>
  </w:style>
  <w:style w:type="character" w:customStyle="1" w:styleId="WW8Num11z1">
    <w:name w:val="WW8Num11z1"/>
    <w:uiPriority w:val="99"/>
    <w:rPr>
      <w:rFonts w:ascii="Courier New" w:hAnsi="Courier New"/>
    </w:rPr>
  </w:style>
  <w:style w:type="character" w:customStyle="1" w:styleId="WW8Num11z3">
    <w:name w:val="WW8Num11z3"/>
    <w:uiPriority w:val="99"/>
    <w:rPr>
      <w:rFonts w:ascii="Symbol" w:hAnsi="Symbol"/>
    </w:rPr>
  </w:style>
  <w:style w:type="character" w:customStyle="1" w:styleId="WW8Num12z1">
    <w:name w:val="WW8Num12z1"/>
    <w:uiPriority w:val="99"/>
    <w:rPr>
      <w:rFonts w:ascii="Courier New" w:hAnsi="Courier New"/>
    </w:rPr>
  </w:style>
  <w:style w:type="character" w:customStyle="1" w:styleId="WW8Num12z2">
    <w:name w:val="WW8Num12z2"/>
    <w:uiPriority w:val="99"/>
    <w:rPr>
      <w:rFonts w:ascii="Wingdings" w:hAnsi="Wingdings"/>
    </w:rPr>
  </w:style>
  <w:style w:type="character" w:customStyle="1" w:styleId="WW8Num14z1">
    <w:name w:val="WW8Num14z1"/>
    <w:uiPriority w:val="99"/>
    <w:rPr>
      <w:rFonts w:ascii="Courier New" w:hAnsi="Courier New"/>
    </w:rPr>
  </w:style>
  <w:style w:type="character" w:customStyle="1" w:styleId="WW8Num14z3">
    <w:name w:val="WW8Num14z3"/>
    <w:uiPriority w:val="99"/>
    <w:rPr>
      <w:rFonts w:ascii="Symbol" w:hAnsi="Symbol"/>
    </w:rPr>
  </w:style>
  <w:style w:type="character" w:customStyle="1" w:styleId="WW8Num15z1">
    <w:name w:val="WW8Num15z1"/>
    <w:uiPriority w:val="99"/>
    <w:rPr>
      <w:rFonts w:ascii="Courier New" w:hAnsi="Courier New"/>
    </w:rPr>
  </w:style>
  <w:style w:type="character" w:customStyle="1" w:styleId="WW8Num15z3">
    <w:name w:val="WW8Num15z3"/>
    <w:uiPriority w:val="99"/>
    <w:rPr>
      <w:rFonts w:ascii="Symbol" w:hAnsi="Symbol"/>
    </w:rPr>
  </w:style>
  <w:style w:type="character" w:customStyle="1" w:styleId="WW8Num16z1">
    <w:name w:val="WW8Num16z1"/>
    <w:uiPriority w:val="99"/>
    <w:rPr>
      <w:rFonts w:ascii="Courier New" w:hAnsi="Courier New"/>
    </w:rPr>
  </w:style>
  <w:style w:type="character" w:customStyle="1" w:styleId="WW8Num16z3">
    <w:name w:val="WW8Num16z3"/>
    <w:uiPriority w:val="99"/>
    <w:rPr>
      <w:rFonts w:ascii="Symbol" w:hAnsi="Symbol"/>
    </w:rPr>
  </w:style>
  <w:style w:type="character" w:customStyle="1" w:styleId="WW8Num17z1">
    <w:name w:val="WW8Num17z1"/>
    <w:uiPriority w:val="99"/>
    <w:rPr>
      <w:rFonts w:ascii="Courier New" w:hAnsi="Courier New"/>
    </w:rPr>
  </w:style>
  <w:style w:type="character" w:customStyle="1" w:styleId="WW8Num17z3">
    <w:name w:val="WW8Num17z3"/>
    <w:uiPriority w:val="99"/>
    <w:rPr>
      <w:rFonts w:ascii="Symbol" w:hAnsi="Symbol"/>
    </w:rPr>
  </w:style>
  <w:style w:type="character" w:customStyle="1" w:styleId="WW8Num18z1">
    <w:name w:val="WW8Num18z1"/>
    <w:uiPriority w:val="99"/>
    <w:rPr>
      <w:rFonts w:ascii="Courier New" w:hAnsi="Courier New"/>
    </w:rPr>
  </w:style>
  <w:style w:type="character" w:customStyle="1" w:styleId="WW8Num18z3">
    <w:name w:val="WW8Num18z3"/>
    <w:uiPriority w:val="99"/>
    <w:rPr>
      <w:rFonts w:ascii="Symbol" w:hAnsi="Symbol"/>
    </w:rPr>
  </w:style>
  <w:style w:type="character" w:customStyle="1" w:styleId="WW8Num20z1">
    <w:name w:val="WW8Num20z1"/>
    <w:uiPriority w:val="99"/>
    <w:rPr>
      <w:rFonts w:ascii="Wingdings" w:hAnsi="Wingdings"/>
    </w:rPr>
  </w:style>
  <w:style w:type="character" w:customStyle="1" w:styleId="WW8Num20z4">
    <w:name w:val="WW8Num20z4"/>
    <w:uiPriority w:val="99"/>
    <w:rPr>
      <w:rFonts w:ascii="Courier New" w:hAnsi="Courier New"/>
    </w:rPr>
  </w:style>
  <w:style w:type="character" w:customStyle="1" w:styleId="WW8Num21z2">
    <w:name w:val="WW8Num21z2"/>
    <w:uiPriority w:val="99"/>
    <w:rPr>
      <w:rFonts w:ascii="Arial" w:eastAsia="Times New Roman" w:hAnsi="Arial"/>
    </w:rPr>
  </w:style>
  <w:style w:type="character" w:customStyle="1" w:styleId="WW8Num23z1">
    <w:name w:val="WW8Num23z1"/>
    <w:uiPriority w:val="99"/>
    <w:rPr>
      <w:rFonts w:ascii="Courier New" w:hAnsi="Courier New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WW8Num24z1">
    <w:name w:val="WW8Num24z1"/>
    <w:uiPriority w:val="99"/>
    <w:rPr>
      <w:b/>
    </w:rPr>
  </w:style>
  <w:style w:type="character" w:customStyle="1" w:styleId="WW8Num24z4">
    <w:name w:val="WW8Num24z4"/>
    <w:uiPriority w:val="99"/>
    <w:rPr>
      <w:rFonts w:ascii="Courier New" w:hAnsi="Courier New"/>
    </w:rPr>
  </w:style>
  <w:style w:type="character" w:customStyle="1" w:styleId="WW8Num24z5">
    <w:name w:val="WW8Num24z5"/>
    <w:uiPriority w:val="99"/>
    <w:rPr>
      <w:rFonts w:ascii="Wingdings" w:hAnsi="Wingdings"/>
    </w:rPr>
  </w:style>
  <w:style w:type="character" w:customStyle="1" w:styleId="WW8Num25z1">
    <w:name w:val="WW8Num25z1"/>
    <w:uiPriority w:val="99"/>
    <w:rPr>
      <w:rFonts w:ascii="Courier New" w:hAnsi="Courier New"/>
    </w:rPr>
  </w:style>
  <w:style w:type="character" w:customStyle="1" w:styleId="WW8Num25z3">
    <w:name w:val="WW8Num25z3"/>
    <w:uiPriority w:val="99"/>
    <w:rPr>
      <w:rFonts w:ascii="Symbol" w:hAnsi="Symbol"/>
    </w:rPr>
  </w:style>
  <w:style w:type="character" w:customStyle="1" w:styleId="WW8Num26z1">
    <w:name w:val="WW8Num26z1"/>
    <w:uiPriority w:val="99"/>
    <w:rPr>
      <w:rFonts w:ascii="Courier New" w:hAnsi="Courier New"/>
    </w:rPr>
  </w:style>
  <w:style w:type="character" w:customStyle="1" w:styleId="WW8Num26z3">
    <w:name w:val="WW8Num26z3"/>
    <w:uiPriority w:val="99"/>
    <w:rPr>
      <w:rFonts w:ascii="Symbol" w:hAnsi="Symbol"/>
    </w:rPr>
  </w:style>
  <w:style w:type="character" w:customStyle="1" w:styleId="WW8Num29z1">
    <w:name w:val="WW8Num29z1"/>
    <w:uiPriority w:val="99"/>
    <w:rPr>
      <w:rFonts w:ascii="Courier New" w:hAnsi="Courier New"/>
    </w:rPr>
  </w:style>
  <w:style w:type="character" w:customStyle="1" w:styleId="WW8Num29z3">
    <w:name w:val="WW8Num29z3"/>
    <w:uiPriority w:val="99"/>
    <w:rPr>
      <w:rFonts w:ascii="Symbol" w:hAnsi="Symbol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34z1">
    <w:name w:val="WW8Num34z1"/>
    <w:uiPriority w:val="99"/>
    <w:rPr>
      <w:rFonts w:ascii="Courier New" w:hAnsi="Courier New"/>
    </w:rPr>
  </w:style>
  <w:style w:type="character" w:customStyle="1" w:styleId="WW8Num34z2">
    <w:name w:val="WW8Num34z2"/>
    <w:uiPriority w:val="99"/>
    <w:rPr>
      <w:rFonts w:ascii="Wingdings" w:hAnsi="Wingdings"/>
    </w:rPr>
  </w:style>
  <w:style w:type="character" w:customStyle="1" w:styleId="WW8Num35z1">
    <w:name w:val="WW8Num35z1"/>
    <w:uiPriority w:val="99"/>
    <w:rPr>
      <w:rFonts w:ascii="Courier New" w:hAnsi="Courier New"/>
    </w:rPr>
  </w:style>
  <w:style w:type="character" w:customStyle="1" w:styleId="WW8Num35z3">
    <w:name w:val="WW8Num35z3"/>
    <w:uiPriority w:val="99"/>
    <w:rPr>
      <w:rFonts w:ascii="Symbol" w:hAnsi="Symbol"/>
    </w:rPr>
  </w:style>
  <w:style w:type="character" w:customStyle="1" w:styleId="WW8Num36z1">
    <w:name w:val="WW8Num36z1"/>
    <w:uiPriority w:val="99"/>
    <w:rPr>
      <w:rFonts w:ascii="Courier New" w:hAnsi="Courier New"/>
    </w:rPr>
  </w:style>
  <w:style w:type="character" w:customStyle="1" w:styleId="WW8Num36z3">
    <w:name w:val="WW8Num36z3"/>
    <w:uiPriority w:val="99"/>
    <w:rPr>
      <w:rFonts w:ascii="Symbol" w:hAnsi="Symbol"/>
    </w:rPr>
  </w:style>
  <w:style w:type="character" w:customStyle="1" w:styleId="WW8Num37z1">
    <w:name w:val="WW8Num37z1"/>
    <w:uiPriority w:val="99"/>
    <w:rPr>
      <w:rFonts w:ascii="Arial" w:hAnsi="Arial"/>
    </w:rPr>
  </w:style>
  <w:style w:type="character" w:customStyle="1" w:styleId="WW8Num37z3">
    <w:name w:val="WW8Num37z3"/>
    <w:uiPriority w:val="99"/>
    <w:rPr>
      <w:rFonts w:ascii="Symbol" w:hAnsi="Symbol"/>
    </w:rPr>
  </w:style>
  <w:style w:type="character" w:customStyle="1" w:styleId="WW8Num37z4">
    <w:name w:val="WW8Num37z4"/>
    <w:uiPriority w:val="99"/>
    <w:rPr>
      <w:rFonts w:ascii="Courier New" w:hAnsi="Courier New"/>
    </w:rPr>
  </w:style>
  <w:style w:type="character" w:customStyle="1" w:styleId="WW8Num38z1">
    <w:name w:val="WW8Num38z1"/>
    <w:uiPriority w:val="99"/>
    <w:rPr>
      <w:rFonts w:ascii="Courier New" w:hAnsi="Courier New"/>
    </w:rPr>
  </w:style>
  <w:style w:type="character" w:customStyle="1" w:styleId="WW8Num38z3">
    <w:name w:val="WW8Num38z3"/>
    <w:uiPriority w:val="99"/>
    <w:rPr>
      <w:rFonts w:ascii="Symbol" w:hAnsi="Symbol"/>
    </w:rPr>
  </w:style>
  <w:style w:type="character" w:customStyle="1" w:styleId="WW8Num39z1">
    <w:name w:val="WW8Num39z1"/>
    <w:uiPriority w:val="99"/>
    <w:rPr>
      <w:position w:val="0"/>
      <w:sz w:val="24"/>
      <w:vertAlign w:val="baseline"/>
    </w:rPr>
  </w:style>
  <w:style w:type="character" w:customStyle="1" w:styleId="WW8Num39z2">
    <w:name w:val="WW8Num39z2"/>
    <w:uiPriority w:val="99"/>
    <w:rPr>
      <w:rFonts w:ascii="Wingdings" w:hAnsi="Wingdings"/>
    </w:rPr>
  </w:style>
  <w:style w:type="character" w:customStyle="1" w:styleId="WW8Num39z3">
    <w:name w:val="WW8Num39z3"/>
    <w:uiPriority w:val="99"/>
    <w:rPr>
      <w:rFonts w:ascii="Symbol" w:hAnsi="Symbol"/>
    </w:rPr>
  </w:style>
  <w:style w:type="character" w:customStyle="1" w:styleId="WW8Num39z4">
    <w:name w:val="WW8Num39z4"/>
    <w:uiPriority w:val="99"/>
    <w:rPr>
      <w:rFonts w:ascii="Courier New" w:hAnsi="Courier New"/>
    </w:rPr>
  </w:style>
  <w:style w:type="character" w:customStyle="1" w:styleId="WW8Num41z1">
    <w:name w:val="WW8Num41z1"/>
    <w:uiPriority w:val="99"/>
    <w:rPr>
      <w:rFonts w:ascii="Courier New" w:hAnsi="Courier New"/>
    </w:rPr>
  </w:style>
  <w:style w:type="character" w:customStyle="1" w:styleId="WW8Num41z2">
    <w:name w:val="WW8Num41z2"/>
    <w:uiPriority w:val="99"/>
    <w:rPr>
      <w:rFonts w:ascii="Wingdings" w:hAnsi="Wingdings"/>
    </w:rPr>
  </w:style>
  <w:style w:type="character" w:customStyle="1" w:styleId="WW8Num41z3">
    <w:name w:val="WW8Num41z3"/>
    <w:uiPriority w:val="99"/>
    <w:rPr>
      <w:rFonts w:ascii="Symbol" w:hAnsi="Symbol"/>
    </w:rPr>
  </w:style>
  <w:style w:type="character" w:customStyle="1" w:styleId="WW8Num42z1">
    <w:name w:val="WW8Num42z1"/>
    <w:uiPriority w:val="99"/>
    <w:rPr>
      <w:rFonts w:ascii="Symbol" w:hAnsi="Symbol"/>
    </w:rPr>
  </w:style>
  <w:style w:type="character" w:customStyle="1" w:styleId="WW8Num42z4">
    <w:name w:val="WW8Num42z4"/>
    <w:uiPriority w:val="99"/>
    <w:rPr>
      <w:rFonts w:ascii="Courier New" w:hAnsi="Courier New"/>
    </w:rPr>
  </w:style>
  <w:style w:type="character" w:customStyle="1" w:styleId="WW8Num43z1">
    <w:name w:val="WW8Num43z1"/>
    <w:uiPriority w:val="99"/>
    <w:rPr>
      <w:rFonts w:ascii="Courier New" w:hAnsi="Courier New"/>
    </w:rPr>
  </w:style>
  <w:style w:type="character" w:customStyle="1" w:styleId="WW8Num43z2">
    <w:name w:val="WW8Num43z2"/>
    <w:uiPriority w:val="99"/>
    <w:rPr>
      <w:rFonts w:ascii="Wingdings" w:hAnsi="Wingdings"/>
    </w:rPr>
  </w:style>
  <w:style w:type="character" w:customStyle="1" w:styleId="WW8Num43z3">
    <w:name w:val="WW8Num43z3"/>
    <w:uiPriority w:val="99"/>
    <w:rPr>
      <w:rFonts w:ascii="Symbol" w:hAnsi="Symbol"/>
    </w:rPr>
  </w:style>
  <w:style w:type="character" w:customStyle="1" w:styleId="WW8Num44z1">
    <w:name w:val="WW8Num44z1"/>
    <w:uiPriority w:val="99"/>
    <w:rPr>
      <w:rFonts w:ascii="Courier New" w:hAnsi="Courier New"/>
    </w:rPr>
  </w:style>
  <w:style w:type="character" w:customStyle="1" w:styleId="WW8Num44z3">
    <w:name w:val="WW8Num44z3"/>
    <w:uiPriority w:val="99"/>
    <w:rPr>
      <w:rFonts w:ascii="Symbol" w:hAnsi="Symbol"/>
    </w:rPr>
  </w:style>
  <w:style w:type="character" w:customStyle="1" w:styleId="WW8Num45z1">
    <w:name w:val="WW8Num45z1"/>
    <w:uiPriority w:val="99"/>
    <w:rPr>
      <w:rFonts w:ascii="Courier New" w:hAnsi="Courier New"/>
    </w:rPr>
  </w:style>
  <w:style w:type="character" w:customStyle="1" w:styleId="WW8Num45z2">
    <w:name w:val="WW8Num45z2"/>
    <w:uiPriority w:val="99"/>
    <w:rPr>
      <w:rFonts w:ascii="Wingdings" w:hAnsi="Wingdings"/>
    </w:rPr>
  </w:style>
  <w:style w:type="character" w:customStyle="1" w:styleId="WW8Num45z3">
    <w:name w:val="WW8Num45z3"/>
    <w:uiPriority w:val="99"/>
    <w:rPr>
      <w:rFonts w:ascii="Symbol" w:hAnsi="Symbol"/>
    </w:rPr>
  </w:style>
  <w:style w:type="character" w:customStyle="1" w:styleId="WW8Num49z1">
    <w:name w:val="WW8Num49z1"/>
    <w:uiPriority w:val="99"/>
    <w:rPr>
      <w:rFonts w:ascii="Courier New" w:hAnsi="Courier New"/>
    </w:rPr>
  </w:style>
  <w:style w:type="character" w:customStyle="1" w:styleId="WW8Num49z3">
    <w:name w:val="WW8Num49z3"/>
    <w:uiPriority w:val="99"/>
    <w:rPr>
      <w:rFonts w:ascii="Symbol" w:hAnsi="Symbol"/>
    </w:rPr>
  </w:style>
  <w:style w:type="character" w:customStyle="1" w:styleId="WW8Num51z1">
    <w:name w:val="WW8Num51z1"/>
    <w:uiPriority w:val="99"/>
    <w:rPr>
      <w:rFonts w:ascii="Courier New" w:hAnsi="Courier New"/>
    </w:rPr>
  </w:style>
  <w:style w:type="character" w:customStyle="1" w:styleId="WW8Num51z3">
    <w:name w:val="WW8Num51z3"/>
    <w:uiPriority w:val="99"/>
    <w:rPr>
      <w:rFonts w:ascii="Symbol" w:hAnsi="Symbol"/>
    </w:rPr>
  </w:style>
  <w:style w:type="character" w:customStyle="1" w:styleId="WW8Num52z1">
    <w:name w:val="WW8Num52z1"/>
    <w:uiPriority w:val="99"/>
    <w:rPr>
      <w:rFonts w:ascii="Courier New" w:hAnsi="Courier New"/>
    </w:rPr>
  </w:style>
  <w:style w:type="character" w:customStyle="1" w:styleId="WW8Num52z3">
    <w:name w:val="WW8Num52z3"/>
    <w:uiPriority w:val="99"/>
    <w:rPr>
      <w:rFonts w:ascii="Symbol" w:hAnsi="Symbol"/>
    </w:rPr>
  </w:style>
  <w:style w:type="character" w:customStyle="1" w:styleId="WW8Num56z1">
    <w:name w:val="WW8Num56z1"/>
    <w:uiPriority w:val="99"/>
    <w:rPr>
      <w:rFonts w:ascii="Courier New" w:hAnsi="Courier New"/>
    </w:rPr>
  </w:style>
  <w:style w:type="character" w:customStyle="1" w:styleId="WW8Num56z3">
    <w:name w:val="WW8Num56z3"/>
    <w:uiPriority w:val="99"/>
    <w:rPr>
      <w:rFonts w:ascii="Symbol" w:hAnsi="Symbol"/>
    </w:rPr>
  </w:style>
  <w:style w:type="character" w:customStyle="1" w:styleId="WW8Num57z1">
    <w:name w:val="WW8Num57z1"/>
    <w:uiPriority w:val="99"/>
    <w:rPr>
      <w:rFonts w:ascii="Courier New" w:hAnsi="Courier New"/>
    </w:rPr>
  </w:style>
  <w:style w:type="character" w:customStyle="1" w:styleId="WW8Num57z3">
    <w:name w:val="WW8Num57z3"/>
    <w:uiPriority w:val="99"/>
    <w:rPr>
      <w:rFonts w:ascii="Symbol" w:hAnsi="Symbol"/>
    </w:rPr>
  </w:style>
  <w:style w:type="character" w:customStyle="1" w:styleId="WW8Num59z1">
    <w:name w:val="WW8Num59z1"/>
    <w:uiPriority w:val="99"/>
    <w:rPr>
      <w:rFonts w:ascii="Courier New" w:hAnsi="Courier New"/>
    </w:rPr>
  </w:style>
  <w:style w:type="character" w:customStyle="1" w:styleId="WW8Num59z2">
    <w:name w:val="WW8Num59z2"/>
    <w:uiPriority w:val="99"/>
    <w:rPr>
      <w:rFonts w:ascii="Wingdings" w:hAnsi="Wingdings"/>
    </w:rPr>
  </w:style>
  <w:style w:type="character" w:customStyle="1" w:styleId="WW8Num59z3">
    <w:name w:val="WW8Num59z3"/>
    <w:uiPriority w:val="99"/>
    <w:rPr>
      <w:rFonts w:ascii="Symbol" w:hAnsi="Symbol"/>
    </w:rPr>
  </w:style>
  <w:style w:type="character" w:customStyle="1" w:styleId="WW8Num61z1">
    <w:name w:val="WW8Num61z1"/>
    <w:uiPriority w:val="99"/>
    <w:rPr>
      <w:rFonts w:ascii="Courier New" w:hAnsi="Courier New"/>
    </w:rPr>
  </w:style>
  <w:style w:type="character" w:customStyle="1" w:styleId="WW8Num61z2">
    <w:name w:val="WW8Num61z2"/>
    <w:uiPriority w:val="99"/>
    <w:rPr>
      <w:rFonts w:ascii="Wingdings" w:hAnsi="Wingdings"/>
    </w:rPr>
  </w:style>
  <w:style w:type="character" w:customStyle="1" w:styleId="WW8Num62z1">
    <w:name w:val="WW8Num62z1"/>
    <w:uiPriority w:val="99"/>
    <w:rPr>
      <w:rFonts w:ascii="Courier New" w:hAnsi="Courier New"/>
    </w:rPr>
  </w:style>
  <w:style w:type="character" w:customStyle="1" w:styleId="WW8Num62z3">
    <w:name w:val="WW8Num62z3"/>
    <w:uiPriority w:val="99"/>
    <w:rPr>
      <w:rFonts w:ascii="Symbol" w:hAnsi="Symbol"/>
    </w:rPr>
  </w:style>
  <w:style w:type="character" w:customStyle="1" w:styleId="WW8Num64z1">
    <w:name w:val="WW8Num64z1"/>
    <w:uiPriority w:val="99"/>
  </w:style>
  <w:style w:type="character" w:customStyle="1" w:styleId="WW8Num65z1">
    <w:name w:val="WW8Num65z1"/>
    <w:uiPriority w:val="99"/>
    <w:rPr>
      <w:rFonts w:ascii="Courier New" w:hAnsi="Courier New"/>
    </w:rPr>
  </w:style>
  <w:style w:type="character" w:customStyle="1" w:styleId="WW8Num65z2">
    <w:name w:val="WW8Num65z2"/>
    <w:uiPriority w:val="99"/>
    <w:rPr>
      <w:rFonts w:ascii="Wingdings" w:hAnsi="Wingdings"/>
    </w:rPr>
  </w:style>
  <w:style w:type="character" w:customStyle="1" w:styleId="WW8Num66z1">
    <w:name w:val="WW8Num66z1"/>
    <w:uiPriority w:val="99"/>
    <w:rPr>
      <w:rFonts w:ascii="Courier New" w:hAnsi="Courier New"/>
    </w:rPr>
  </w:style>
  <w:style w:type="character" w:customStyle="1" w:styleId="WW8Num66z3">
    <w:name w:val="WW8Num66z3"/>
    <w:uiPriority w:val="99"/>
    <w:rPr>
      <w:rFonts w:ascii="Symbol" w:hAnsi="Symbol"/>
    </w:rPr>
  </w:style>
  <w:style w:type="character" w:customStyle="1" w:styleId="WW8Num67z1">
    <w:name w:val="WW8Num67z1"/>
    <w:uiPriority w:val="99"/>
    <w:rPr>
      <w:rFonts w:ascii="Courier New" w:hAnsi="Courier New"/>
    </w:rPr>
  </w:style>
  <w:style w:type="character" w:customStyle="1" w:styleId="WW8Num67z3">
    <w:name w:val="WW8Num67z3"/>
    <w:uiPriority w:val="99"/>
    <w:rPr>
      <w:rFonts w:ascii="Symbol" w:hAnsi="Symbol"/>
    </w:rPr>
  </w:style>
  <w:style w:type="character" w:customStyle="1" w:styleId="WW8Num68z1">
    <w:name w:val="WW8Num68z1"/>
    <w:uiPriority w:val="99"/>
    <w:rPr>
      <w:rFonts w:ascii="Courier New" w:hAnsi="Courier New"/>
    </w:rPr>
  </w:style>
  <w:style w:type="character" w:customStyle="1" w:styleId="WW8Num68z2">
    <w:name w:val="WW8Num68z2"/>
    <w:uiPriority w:val="99"/>
    <w:rPr>
      <w:rFonts w:ascii="Wingdings" w:hAnsi="Wingdings"/>
    </w:rPr>
  </w:style>
  <w:style w:type="character" w:customStyle="1" w:styleId="WW8Num68z3">
    <w:name w:val="WW8Num68z3"/>
    <w:uiPriority w:val="99"/>
    <w:rPr>
      <w:rFonts w:ascii="Symbol" w:hAnsi="Symbol"/>
    </w:rPr>
  </w:style>
  <w:style w:type="character" w:customStyle="1" w:styleId="WW8Num69z1">
    <w:name w:val="WW8Num69z1"/>
    <w:uiPriority w:val="99"/>
    <w:rPr>
      <w:rFonts w:ascii="Courier New" w:hAnsi="Courier New"/>
    </w:rPr>
  </w:style>
  <w:style w:type="character" w:customStyle="1" w:styleId="WW8Num69z2">
    <w:name w:val="WW8Num69z2"/>
    <w:uiPriority w:val="99"/>
    <w:rPr>
      <w:rFonts w:ascii="Wingdings" w:hAnsi="Wingdings"/>
    </w:rPr>
  </w:style>
  <w:style w:type="character" w:customStyle="1" w:styleId="WW8Num70z1">
    <w:name w:val="WW8Num70z1"/>
    <w:uiPriority w:val="99"/>
    <w:rPr>
      <w:rFonts w:ascii="Courier New" w:hAnsi="Courier New"/>
    </w:rPr>
  </w:style>
  <w:style w:type="character" w:customStyle="1" w:styleId="WW8Num70z3">
    <w:name w:val="WW8Num70z3"/>
    <w:uiPriority w:val="99"/>
    <w:rPr>
      <w:rFonts w:ascii="Symbol" w:hAnsi="Symbol"/>
    </w:rPr>
  </w:style>
  <w:style w:type="character" w:customStyle="1" w:styleId="WW8Num73z1">
    <w:name w:val="WW8Num73z1"/>
    <w:uiPriority w:val="99"/>
    <w:rPr>
      <w:rFonts w:ascii="Courier New" w:hAnsi="Courier New"/>
    </w:rPr>
  </w:style>
  <w:style w:type="character" w:customStyle="1" w:styleId="WW8Num73z2">
    <w:name w:val="WW8Num73z2"/>
    <w:uiPriority w:val="99"/>
    <w:rPr>
      <w:rFonts w:ascii="Wingdings" w:hAnsi="Wingdings"/>
    </w:rPr>
  </w:style>
  <w:style w:type="character" w:customStyle="1" w:styleId="WW8Num74z1">
    <w:name w:val="WW8Num74z1"/>
    <w:uiPriority w:val="99"/>
    <w:rPr>
      <w:rFonts w:ascii="Courier New" w:hAnsi="Courier New"/>
    </w:rPr>
  </w:style>
  <w:style w:type="character" w:customStyle="1" w:styleId="WW8Num74z3">
    <w:name w:val="WW8Num74z3"/>
    <w:uiPriority w:val="99"/>
    <w:rPr>
      <w:rFonts w:ascii="Symbol" w:hAnsi="Symbol"/>
    </w:rPr>
  </w:style>
  <w:style w:type="character" w:customStyle="1" w:styleId="WW8Num76z1">
    <w:name w:val="WW8Num76z1"/>
    <w:uiPriority w:val="99"/>
    <w:rPr>
      <w:rFonts w:ascii="Courier New" w:hAnsi="Courier New"/>
    </w:rPr>
  </w:style>
  <w:style w:type="character" w:customStyle="1" w:styleId="WW8Num76z3">
    <w:name w:val="WW8Num76z3"/>
    <w:uiPriority w:val="99"/>
    <w:rPr>
      <w:rFonts w:ascii="Symbol" w:hAnsi="Symbol"/>
    </w:rPr>
  </w:style>
  <w:style w:type="character" w:customStyle="1" w:styleId="WW8Num77z1">
    <w:name w:val="WW8Num77z1"/>
    <w:uiPriority w:val="99"/>
    <w:rPr>
      <w:rFonts w:ascii="Courier New" w:hAnsi="Courier New"/>
    </w:rPr>
  </w:style>
  <w:style w:type="character" w:customStyle="1" w:styleId="WW8Num77z2">
    <w:name w:val="WW8Num77z2"/>
    <w:uiPriority w:val="99"/>
    <w:rPr>
      <w:rFonts w:ascii="Wingdings" w:hAnsi="Wingdings"/>
    </w:rPr>
  </w:style>
  <w:style w:type="character" w:customStyle="1" w:styleId="WW8Num77z3">
    <w:name w:val="WW8Num77z3"/>
    <w:uiPriority w:val="99"/>
    <w:rPr>
      <w:rFonts w:ascii="Symbol" w:hAnsi="Symbol"/>
    </w:rPr>
  </w:style>
  <w:style w:type="character" w:customStyle="1" w:styleId="WW8Num78z1">
    <w:name w:val="WW8Num78z1"/>
    <w:uiPriority w:val="99"/>
    <w:rPr>
      <w:rFonts w:ascii="Courier New" w:hAnsi="Courier New"/>
    </w:rPr>
  </w:style>
  <w:style w:type="character" w:customStyle="1" w:styleId="WW8Num78z2">
    <w:name w:val="WW8Num78z2"/>
    <w:uiPriority w:val="99"/>
    <w:rPr>
      <w:rFonts w:ascii="Wingdings" w:hAnsi="Wingdings"/>
    </w:rPr>
  </w:style>
  <w:style w:type="character" w:customStyle="1" w:styleId="WW8Num78z3">
    <w:name w:val="WW8Num78z3"/>
    <w:uiPriority w:val="99"/>
    <w:rPr>
      <w:rFonts w:ascii="Symbol" w:hAnsi="Symbol"/>
    </w:rPr>
  </w:style>
  <w:style w:type="character" w:customStyle="1" w:styleId="WW8Num80z1">
    <w:name w:val="WW8Num80z1"/>
    <w:uiPriority w:val="99"/>
    <w:rPr>
      <w:rFonts w:ascii="Symbol" w:hAnsi="Symbol"/>
      <w:color w:val="auto"/>
    </w:rPr>
  </w:style>
  <w:style w:type="character" w:customStyle="1" w:styleId="WW8Num80z3">
    <w:name w:val="WW8Num80z3"/>
    <w:uiPriority w:val="99"/>
    <w:rPr>
      <w:rFonts w:ascii="Symbol" w:hAnsi="Symbol"/>
    </w:rPr>
  </w:style>
  <w:style w:type="character" w:customStyle="1" w:styleId="WW8Num80z4">
    <w:name w:val="WW8Num80z4"/>
    <w:uiPriority w:val="99"/>
    <w:rPr>
      <w:rFonts w:ascii="Courier New" w:hAnsi="Courier New"/>
    </w:rPr>
  </w:style>
  <w:style w:type="character" w:customStyle="1" w:styleId="WW8Num82z1">
    <w:name w:val="WW8Num82z1"/>
    <w:uiPriority w:val="99"/>
    <w:rPr>
      <w:rFonts w:ascii="Symbol" w:hAnsi="Symbol"/>
      <w:color w:val="auto"/>
    </w:rPr>
  </w:style>
  <w:style w:type="character" w:customStyle="1" w:styleId="WW8Num82z3">
    <w:name w:val="WW8Num82z3"/>
    <w:uiPriority w:val="99"/>
    <w:rPr>
      <w:rFonts w:ascii="Symbol" w:hAnsi="Symbol"/>
    </w:rPr>
  </w:style>
  <w:style w:type="character" w:customStyle="1" w:styleId="WW8Num82z4">
    <w:name w:val="WW8Num82z4"/>
    <w:uiPriority w:val="99"/>
    <w:rPr>
      <w:rFonts w:ascii="Courier New" w:hAnsi="Courier New"/>
    </w:rPr>
  </w:style>
  <w:style w:type="character" w:customStyle="1" w:styleId="WW8Num83z1">
    <w:name w:val="WW8Num83z1"/>
    <w:uiPriority w:val="99"/>
    <w:rPr>
      <w:rFonts w:ascii="Courier New" w:hAnsi="Courier New"/>
    </w:rPr>
  </w:style>
  <w:style w:type="character" w:customStyle="1" w:styleId="WW8Num83z2">
    <w:name w:val="WW8Num83z2"/>
    <w:uiPriority w:val="99"/>
    <w:rPr>
      <w:rFonts w:ascii="Wingdings" w:hAnsi="Wingdings"/>
    </w:rPr>
  </w:style>
  <w:style w:type="character" w:customStyle="1" w:styleId="WW8Num84z1">
    <w:name w:val="WW8Num84z1"/>
    <w:uiPriority w:val="99"/>
    <w:rPr>
      <w:rFonts w:ascii="Symbol" w:hAnsi="Symbol"/>
    </w:rPr>
  </w:style>
  <w:style w:type="character" w:customStyle="1" w:styleId="WW8Num84z4">
    <w:name w:val="WW8Num84z4"/>
    <w:uiPriority w:val="99"/>
    <w:rPr>
      <w:rFonts w:ascii="Courier New" w:hAnsi="Courier New"/>
    </w:rPr>
  </w:style>
  <w:style w:type="character" w:customStyle="1" w:styleId="WW8Num85z1">
    <w:name w:val="WW8Num85z1"/>
    <w:uiPriority w:val="99"/>
    <w:rPr>
      <w:rFonts w:ascii="Courier New" w:hAnsi="Courier New"/>
    </w:rPr>
  </w:style>
  <w:style w:type="character" w:customStyle="1" w:styleId="WW8Num85z3">
    <w:name w:val="WW8Num85z3"/>
    <w:uiPriority w:val="99"/>
    <w:rPr>
      <w:rFonts w:ascii="Symbol" w:hAnsi="Symbol"/>
    </w:rPr>
  </w:style>
  <w:style w:type="character" w:customStyle="1" w:styleId="WW8Num86z1">
    <w:name w:val="WW8Num86z1"/>
    <w:uiPriority w:val="99"/>
    <w:rPr>
      <w:rFonts w:ascii="Courier New" w:hAnsi="Courier New"/>
    </w:rPr>
  </w:style>
  <w:style w:type="character" w:customStyle="1" w:styleId="WW8Num86z2">
    <w:name w:val="WW8Num86z2"/>
    <w:uiPriority w:val="99"/>
    <w:rPr>
      <w:rFonts w:ascii="Wingdings" w:hAnsi="Wingdings"/>
    </w:rPr>
  </w:style>
  <w:style w:type="character" w:customStyle="1" w:styleId="WW8Num87z0">
    <w:name w:val="WW8Num87z0"/>
    <w:uiPriority w:val="99"/>
    <w:rPr>
      <w:rFonts w:ascii="Wingdings" w:hAnsi="Wingdings"/>
    </w:rPr>
  </w:style>
  <w:style w:type="character" w:customStyle="1" w:styleId="WW8Num87z3">
    <w:name w:val="WW8Num87z3"/>
    <w:uiPriority w:val="99"/>
    <w:rPr>
      <w:rFonts w:ascii="Symbol" w:hAnsi="Symbol"/>
    </w:rPr>
  </w:style>
  <w:style w:type="character" w:customStyle="1" w:styleId="WW8Num88z1">
    <w:name w:val="WW8Num88z1"/>
    <w:uiPriority w:val="99"/>
    <w:rPr>
      <w:rFonts w:ascii="Symbol" w:hAnsi="Symbol"/>
    </w:rPr>
  </w:style>
  <w:style w:type="character" w:customStyle="1" w:styleId="WW8Num89z0">
    <w:name w:val="WW8Num89z0"/>
    <w:uiPriority w:val="99"/>
    <w:rPr>
      <w:rFonts w:ascii="Wingdings" w:hAnsi="Wingdings"/>
    </w:rPr>
  </w:style>
  <w:style w:type="character" w:customStyle="1" w:styleId="WW8Num89z1">
    <w:name w:val="WW8Num89z1"/>
    <w:uiPriority w:val="99"/>
    <w:rPr>
      <w:rFonts w:ascii="Courier New" w:hAnsi="Courier New"/>
    </w:rPr>
  </w:style>
  <w:style w:type="character" w:customStyle="1" w:styleId="WW8Num89z3">
    <w:name w:val="WW8Num89z3"/>
    <w:uiPriority w:val="99"/>
    <w:rPr>
      <w:rFonts w:ascii="Symbol" w:hAnsi="Symbol"/>
    </w:rPr>
  </w:style>
  <w:style w:type="character" w:customStyle="1" w:styleId="WW8Num90z1">
    <w:name w:val="WW8Num90z1"/>
    <w:uiPriority w:val="99"/>
    <w:rPr>
      <w:rFonts w:ascii="Wingdings" w:hAnsi="Wingdings"/>
    </w:rPr>
  </w:style>
  <w:style w:type="character" w:customStyle="1" w:styleId="WW8Num91z1">
    <w:name w:val="WW8Num91z1"/>
    <w:uiPriority w:val="99"/>
    <w:rPr>
      <w:rFonts w:ascii="Courier New" w:hAnsi="Courier New"/>
    </w:rPr>
  </w:style>
  <w:style w:type="character" w:customStyle="1" w:styleId="WW8Num91z3">
    <w:name w:val="WW8Num91z3"/>
    <w:uiPriority w:val="99"/>
    <w:rPr>
      <w:rFonts w:ascii="Symbol" w:hAnsi="Symbol"/>
    </w:rPr>
  </w:style>
  <w:style w:type="character" w:customStyle="1" w:styleId="WW8Num92z1">
    <w:name w:val="WW8Num92z1"/>
    <w:uiPriority w:val="99"/>
    <w:rPr>
      <w:rFonts w:ascii="Courier New" w:hAnsi="Courier New"/>
    </w:rPr>
  </w:style>
  <w:style w:type="character" w:customStyle="1" w:styleId="WW8Num92z3">
    <w:name w:val="WW8Num92z3"/>
    <w:uiPriority w:val="99"/>
    <w:rPr>
      <w:rFonts w:ascii="Symbol" w:hAnsi="Symbol"/>
    </w:rPr>
  </w:style>
  <w:style w:type="character" w:customStyle="1" w:styleId="WW8Num93z1">
    <w:name w:val="WW8Num93z1"/>
    <w:uiPriority w:val="99"/>
    <w:rPr>
      <w:rFonts w:ascii="Courier New" w:hAnsi="Courier New"/>
    </w:rPr>
  </w:style>
  <w:style w:type="character" w:customStyle="1" w:styleId="WW8Num93z3">
    <w:name w:val="WW8Num93z3"/>
    <w:uiPriority w:val="99"/>
    <w:rPr>
      <w:rFonts w:ascii="Symbol" w:hAnsi="Symbol"/>
    </w:rPr>
  </w:style>
  <w:style w:type="character" w:customStyle="1" w:styleId="WW8Num95z0">
    <w:name w:val="WW8Num95z0"/>
    <w:uiPriority w:val="99"/>
    <w:rPr>
      <w:rFonts w:ascii="Wingdings" w:hAnsi="Wingdings"/>
    </w:rPr>
  </w:style>
  <w:style w:type="character" w:customStyle="1" w:styleId="WW8Num95z1">
    <w:name w:val="WW8Num95z1"/>
    <w:uiPriority w:val="99"/>
    <w:rPr>
      <w:rFonts w:ascii="Courier New" w:hAnsi="Courier New"/>
    </w:rPr>
  </w:style>
  <w:style w:type="character" w:customStyle="1" w:styleId="WW8Num95z3">
    <w:name w:val="WW8Num95z3"/>
    <w:uiPriority w:val="99"/>
    <w:rPr>
      <w:rFonts w:ascii="Symbol" w:hAnsi="Symbol"/>
    </w:rPr>
  </w:style>
  <w:style w:type="character" w:customStyle="1" w:styleId="WW8Num97z1">
    <w:name w:val="WW8Num97z1"/>
    <w:uiPriority w:val="99"/>
    <w:rPr>
      <w:rFonts w:ascii="Courier New" w:hAnsi="Courier New"/>
    </w:rPr>
  </w:style>
  <w:style w:type="character" w:customStyle="1" w:styleId="WW8Num97z2">
    <w:name w:val="WW8Num97z2"/>
    <w:uiPriority w:val="99"/>
    <w:rPr>
      <w:rFonts w:ascii="Wingdings" w:hAnsi="Wingdings"/>
    </w:rPr>
  </w:style>
  <w:style w:type="character" w:customStyle="1" w:styleId="WW8Num97z3">
    <w:name w:val="WW8Num97z3"/>
    <w:uiPriority w:val="99"/>
    <w:rPr>
      <w:rFonts w:ascii="Symbol" w:hAnsi="Symbol"/>
    </w:rPr>
  </w:style>
  <w:style w:type="character" w:customStyle="1" w:styleId="WW8Num98z0">
    <w:name w:val="WW8Num98z0"/>
    <w:uiPriority w:val="99"/>
    <w:rPr>
      <w:rFonts w:ascii="Wingdings" w:hAnsi="Wingdings"/>
    </w:rPr>
  </w:style>
  <w:style w:type="character" w:customStyle="1" w:styleId="WW8Num98z1">
    <w:name w:val="WW8Num98z1"/>
    <w:uiPriority w:val="99"/>
    <w:rPr>
      <w:rFonts w:ascii="Symbol" w:hAnsi="Symbol"/>
    </w:rPr>
  </w:style>
  <w:style w:type="character" w:customStyle="1" w:styleId="WW8Num98z4">
    <w:name w:val="WW8Num98z4"/>
    <w:uiPriority w:val="99"/>
    <w:rPr>
      <w:rFonts w:ascii="Courier New" w:hAnsi="Courier New"/>
    </w:rPr>
  </w:style>
  <w:style w:type="character" w:customStyle="1" w:styleId="WW8Num100z1">
    <w:name w:val="WW8Num100z1"/>
    <w:uiPriority w:val="99"/>
    <w:rPr>
      <w:rFonts w:ascii="Courier New" w:hAnsi="Courier New"/>
    </w:rPr>
  </w:style>
  <w:style w:type="character" w:customStyle="1" w:styleId="WW8Num100z3">
    <w:name w:val="WW8Num100z3"/>
    <w:uiPriority w:val="99"/>
    <w:rPr>
      <w:rFonts w:ascii="Symbol" w:hAnsi="Symbol"/>
    </w:rPr>
  </w:style>
  <w:style w:type="character" w:customStyle="1" w:styleId="WW8Num101z1">
    <w:name w:val="WW8Num101z1"/>
    <w:uiPriority w:val="99"/>
    <w:rPr>
      <w:rFonts w:ascii="Wingdings" w:hAnsi="Wingdings"/>
    </w:rPr>
  </w:style>
  <w:style w:type="character" w:customStyle="1" w:styleId="WW8Num101z4">
    <w:name w:val="WW8Num101z4"/>
    <w:uiPriority w:val="99"/>
    <w:rPr>
      <w:rFonts w:ascii="Courier New" w:hAnsi="Courier New"/>
    </w:rPr>
  </w:style>
  <w:style w:type="character" w:customStyle="1" w:styleId="WW8Num102z1">
    <w:name w:val="WW8Num102z1"/>
    <w:uiPriority w:val="99"/>
    <w:rPr>
      <w:rFonts w:ascii="Courier New" w:hAnsi="Courier New"/>
    </w:rPr>
  </w:style>
  <w:style w:type="character" w:customStyle="1" w:styleId="WW8Num102z3">
    <w:name w:val="WW8Num102z3"/>
    <w:uiPriority w:val="99"/>
    <w:rPr>
      <w:rFonts w:ascii="Symbol" w:hAnsi="Symbol"/>
    </w:rPr>
  </w:style>
  <w:style w:type="character" w:customStyle="1" w:styleId="WW8Num103z1">
    <w:name w:val="WW8Num103z1"/>
    <w:uiPriority w:val="99"/>
    <w:rPr>
      <w:rFonts w:ascii="Courier New" w:hAnsi="Courier New"/>
    </w:rPr>
  </w:style>
  <w:style w:type="character" w:customStyle="1" w:styleId="WW8Num103z3">
    <w:name w:val="WW8Num103z3"/>
    <w:uiPriority w:val="99"/>
    <w:rPr>
      <w:rFonts w:ascii="Symbol" w:hAnsi="Symbol"/>
    </w:rPr>
  </w:style>
  <w:style w:type="character" w:customStyle="1" w:styleId="WW8Num104z1">
    <w:name w:val="WW8Num104z1"/>
    <w:uiPriority w:val="99"/>
    <w:rPr>
      <w:rFonts w:ascii="Courier New" w:hAnsi="Courier New"/>
    </w:rPr>
  </w:style>
  <w:style w:type="character" w:customStyle="1" w:styleId="WW8Num104z3">
    <w:name w:val="WW8Num104z3"/>
    <w:uiPriority w:val="99"/>
    <w:rPr>
      <w:rFonts w:ascii="Symbol" w:hAnsi="Symbol"/>
    </w:rPr>
  </w:style>
  <w:style w:type="character" w:customStyle="1" w:styleId="WW8Num105z1">
    <w:name w:val="WW8Num105z1"/>
    <w:uiPriority w:val="99"/>
    <w:rPr>
      <w:rFonts w:ascii="Courier New" w:hAnsi="Courier New"/>
    </w:rPr>
  </w:style>
  <w:style w:type="character" w:customStyle="1" w:styleId="WW8Num105z2">
    <w:name w:val="WW8Num105z2"/>
    <w:uiPriority w:val="99"/>
    <w:rPr>
      <w:rFonts w:ascii="Wingdings" w:hAnsi="Wingdings"/>
    </w:rPr>
  </w:style>
  <w:style w:type="character" w:customStyle="1" w:styleId="WW8Num106z1">
    <w:name w:val="WW8Num106z1"/>
    <w:uiPriority w:val="99"/>
    <w:rPr>
      <w:rFonts w:ascii="Symbol" w:hAnsi="Symbol"/>
      <w:color w:val="auto"/>
    </w:rPr>
  </w:style>
  <w:style w:type="character" w:customStyle="1" w:styleId="WW8Num106z3">
    <w:name w:val="WW8Num106z3"/>
    <w:uiPriority w:val="99"/>
    <w:rPr>
      <w:rFonts w:ascii="Symbol" w:hAnsi="Symbol"/>
    </w:rPr>
  </w:style>
  <w:style w:type="character" w:customStyle="1" w:styleId="WW8Num106z4">
    <w:name w:val="WW8Num106z4"/>
    <w:uiPriority w:val="99"/>
    <w:rPr>
      <w:rFonts w:ascii="Courier New" w:hAnsi="Courier New"/>
    </w:rPr>
  </w:style>
  <w:style w:type="character" w:customStyle="1" w:styleId="WW8Num107z1">
    <w:name w:val="WW8Num107z1"/>
    <w:uiPriority w:val="99"/>
    <w:rPr>
      <w:rFonts w:ascii="Courier New" w:hAnsi="Courier New"/>
    </w:rPr>
  </w:style>
  <w:style w:type="character" w:customStyle="1" w:styleId="WW8Num107z3">
    <w:name w:val="WW8Num107z3"/>
    <w:uiPriority w:val="99"/>
    <w:rPr>
      <w:rFonts w:ascii="Symbol" w:hAnsi="Symbol"/>
    </w:rPr>
  </w:style>
  <w:style w:type="character" w:customStyle="1" w:styleId="WW8Num108z4">
    <w:name w:val="WW8Num108z4"/>
    <w:uiPriority w:val="99"/>
    <w:rPr>
      <w:rFonts w:ascii="Wingdings 3" w:hAnsi="Wingdings 3"/>
    </w:rPr>
  </w:style>
  <w:style w:type="character" w:customStyle="1" w:styleId="WW8Num109z2">
    <w:name w:val="WW8Num109z2"/>
    <w:uiPriority w:val="99"/>
    <w:rPr>
      <w:rFonts w:ascii="Wingdings" w:hAnsi="Wingdings"/>
    </w:rPr>
  </w:style>
  <w:style w:type="character" w:customStyle="1" w:styleId="WW8Num109z4">
    <w:name w:val="WW8Num109z4"/>
    <w:uiPriority w:val="99"/>
    <w:rPr>
      <w:rFonts w:ascii="Courier New" w:hAnsi="Courier New"/>
    </w:rPr>
  </w:style>
  <w:style w:type="character" w:customStyle="1" w:styleId="WW8Num110z1">
    <w:name w:val="WW8Num110z1"/>
    <w:uiPriority w:val="99"/>
    <w:rPr>
      <w:rFonts w:ascii="Courier New" w:hAnsi="Courier New"/>
    </w:rPr>
  </w:style>
  <w:style w:type="character" w:customStyle="1" w:styleId="WW8Num110z3">
    <w:name w:val="WW8Num110z3"/>
    <w:uiPriority w:val="99"/>
    <w:rPr>
      <w:rFonts w:ascii="Symbol" w:hAnsi="Symbol"/>
    </w:rPr>
  </w:style>
  <w:style w:type="character" w:customStyle="1" w:styleId="WW8Num111z1">
    <w:name w:val="WW8Num111z1"/>
    <w:uiPriority w:val="99"/>
    <w:rPr>
      <w:rFonts w:ascii="Courier New" w:hAnsi="Courier New"/>
    </w:rPr>
  </w:style>
  <w:style w:type="character" w:customStyle="1" w:styleId="WW8Num111z3">
    <w:name w:val="WW8Num111z3"/>
    <w:uiPriority w:val="99"/>
    <w:rPr>
      <w:rFonts w:ascii="Symbol" w:hAnsi="Symbol"/>
    </w:rPr>
  </w:style>
  <w:style w:type="character" w:customStyle="1" w:styleId="WW8Num112z1">
    <w:name w:val="WW8Num112z1"/>
    <w:uiPriority w:val="99"/>
    <w:rPr>
      <w:rFonts w:ascii="Courier New" w:hAnsi="Courier New"/>
    </w:rPr>
  </w:style>
  <w:style w:type="character" w:customStyle="1" w:styleId="WW8Num112z3">
    <w:name w:val="WW8Num112z3"/>
    <w:uiPriority w:val="99"/>
    <w:rPr>
      <w:rFonts w:ascii="Symbol" w:hAnsi="Symbol"/>
    </w:rPr>
  </w:style>
  <w:style w:type="character" w:customStyle="1" w:styleId="WW8Num113z1">
    <w:name w:val="WW8Num113z1"/>
    <w:uiPriority w:val="99"/>
    <w:rPr>
      <w:rFonts w:ascii="Courier New" w:hAnsi="Courier New"/>
    </w:rPr>
  </w:style>
  <w:style w:type="character" w:customStyle="1" w:styleId="WW8Num113z3">
    <w:name w:val="WW8Num113z3"/>
    <w:uiPriority w:val="99"/>
    <w:rPr>
      <w:rFonts w:ascii="Symbol" w:hAnsi="Symbol"/>
    </w:rPr>
  </w:style>
  <w:style w:type="character" w:customStyle="1" w:styleId="WW8Num114z0">
    <w:name w:val="WW8Num114z0"/>
    <w:uiPriority w:val="99"/>
    <w:rPr>
      <w:rFonts w:ascii="Wingdings" w:hAnsi="Wingdings"/>
    </w:rPr>
  </w:style>
  <w:style w:type="character" w:customStyle="1" w:styleId="WW8Num114z1">
    <w:name w:val="WW8Num114z1"/>
    <w:uiPriority w:val="99"/>
    <w:rPr>
      <w:rFonts w:ascii="Courier New" w:hAnsi="Courier New"/>
    </w:rPr>
  </w:style>
  <w:style w:type="character" w:customStyle="1" w:styleId="WW8Num114z3">
    <w:name w:val="WW8Num114z3"/>
    <w:uiPriority w:val="99"/>
    <w:rPr>
      <w:rFonts w:ascii="Symbol" w:hAnsi="Symbol"/>
    </w:rPr>
  </w:style>
  <w:style w:type="character" w:customStyle="1" w:styleId="WW8Num117z1">
    <w:name w:val="WW8Num117z1"/>
    <w:uiPriority w:val="99"/>
    <w:rPr>
      <w:rFonts w:ascii="Courier New" w:hAnsi="Courier New"/>
    </w:rPr>
  </w:style>
  <w:style w:type="character" w:customStyle="1" w:styleId="WW8Num117z3">
    <w:name w:val="WW8Num117z3"/>
    <w:uiPriority w:val="99"/>
    <w:rPr>
      <w:rFonts w:ascii="Symbol" w:hAnsi="Symbol"/>
    </w:rPr>
  </w:style>
  <w:style w:type="character" w:customStyle="1" w:styleId="WW8Num118z1">
    <w:name w:val="WW8Num118z1"/>
    <w:uiPriority w:val="99"/>
    <w:rPr>
      <w:rFonts w:ascii="Wingdings" w:hAnsi="Wingdings"/>
    </w:rPr>
  </w:style>
  <w:style w:type="character" w:customStyle="1" w:styleId="WW8Num118z4">
    <w:name w:val="WW8Num118z4"/>
    <w:uiPriority w:val="99"/>
    <w:rPr>
      <w:rFonts w:ascii="Courier New" w:hAnsi="Courier New"/>
    </w:rPr>
  </w:style>
  <w:style w:type="character" w:customStyle="1" w:styleId="WW8Num119z0">
    <w:name w:val="WW8Num119z0"/>
    <w:uiPriority w:val="99"/>
    <w:rPr>
      <w:rFonts w:ascii="Wingdings" w:hAnsi="Wingdings"/>
    </w:rPr>
  </w:style>
  <w:style w:type="character" w:customStyle="1" w:styleId="WW8Num119z1">
    <w:name w:val="WW8Num119z1"/>
    <w:uiPriority w:val="99"/>
    <w:rPr>
      <w:rFonts w:ascii="Courier New" w:hAnsi="Courier New"/>
    </w:rPr>
  </w:style>
  <w:style w:type="character" w:customStyle="1" w:styleId="WW8Num119z3">
    <w:name w:val="WW8Num119z3"/>
    <w:uiPriority w:val="99"/>
    <w:rPr>
      <w:rFonts w:ascii="Symbol" w:hAnsi="Symbol"/>
    </w:rPr>
  </w:style>
  <w:style w:type="character" w:customStyle="1" w:styleId="WW8Num121z2">
    <w:name w:val="WW8Num121z2"/>
    <w:uiPriority w:val="99"/>
    <w:rPr>
      <w:rFonts w:ascii="Wingdings" w:hAnsi="Wingdings"/>
    </w:rPr>
  </w:style>
  <w:style w:type="character" w:customStyle="1" w:styleId="WW8Num121z4">
    <w:name w:val="WW8Num121z4"/>
    <w:uiPriority w:val="99"/>
    <w:rPr>
      <w:rFonts w:ascii="Courier New" w:hAnsi="Courier New"/>
    </w:rPr>
  </w:style>
  <w:style w:type="character" w:customStyle="1" w:styleId="WW8Num122z3">
    <w:name w:val="WW8Num122z3"/>
    <w:uiPriority w:val="99"/>
    <w:rPr>
      <w:rFonts w:ascii="Symbol" w:hAnsi="Symbol"/>
    </w:rPr>
  </w:style>
  <w:style w:type="character" w:customStyle="1" w:styleId="WW8Num122z4">
    <w:name w:val="WW8Num122z4"/>
    <w:uiPriority w:val="99"/>
    <w:rPr>
      <w:rFonts w:ascii="Courier New" w:hAnsi="Courier New"/>
    </w:rPr>
  </w:style>
  <w:style w:type="character" w:customStyle="1" w:styleId="WW8Num123z1">
    <w:name w:val="WW8Num123z1"/>
    <w:uiPriority w:val="99"/>
    <w:rPr>
      <w:rFonts w:ascii="Courier New" w:hAnsi="Courier New"/>
    </w:rPr>
  </w:style>
  <w:style w:type="character" w:customStyle="1" w:styleId="WW8Num123z3">
    <w:name w:val="WW8Num123z3"/>
    <w:uiPriority w:val="99"/>
    <w:rPr>
      <w:rFonts w:ascii="Symbol" w:hAnsi="Symbol"/>
    </w:rPr>
  </w:style>
  <w:style w:type="character" w:customStyle="1" w:styleId="WW8Num124z1">
    <w:name w:val="WW8Num124z1"/>
    <w:uiPriority w:val="99"/>
    <w:rPr>
      <w:rFonts w:ascii="Courier New" w:hAnsi="Courier New"/>
    </w:rPr>
  </w:style>
  <w:style w:type="character" w:customStyle="1" w:styleId="WW8Num124z3">
    <w:name w:val="WW8Num124z3"/>
    <w:uiPriority w:val="99"/>
    <w:rPr>
      <w:rFonts w:ascii="Symbol" w:hAnsi="Symbol"/>
    </w:rPr>
  </w:style>
  <w:style w:type="character" w:customStyle="1" w:styleId="WW8Num125z1">
    <w:name w:val="WW8Num125z1"/>
    <w:uiPriority w:val="99"/>
    <w:rPr>
      <w:rFonts w:ascii="Courier New" w:hAnsi="Courier New"/>
    </w:rPr>
  </w:style>
  <w:style w:type="character" w:customStyle="1" w:styleId="WW8Num125z3">
    <w:name w:val="WW8Num125z3"/>
    <w:uiPriority w:val="99"/>
    <w:rPr>
      <w:rFonts w:ascii="Symbol" w:hAnsi="Symbol"/>
    </w:rPr>
  </w:style>
  <w:style w:type="character" w:customStyle="1" w:styleId="WW8Num126z1">
    <w:name w:val="WW8Num126z1"/>
    <w:uiPriority w:val="99"/>
    <w:rPr>
      <w:rFonts w:ascii="Courier New" w:hAnsi="Courier New"/>
    </w:rPr>
  </w:style>
  <w:style w:type="character" w:customStyle="1" w:styleId="WW8Num126z2">
    <w:name w:val="WW8Num126z2"/>
    <w:uiPriority w:val="99"/>
    <w:rPr>
      <w:rFonts w:ascii="Wingdings" w:hAnsi="Wingdings"/>
    </w:rPr>
  </w:style>
  <w:style w:type="character" w:customStyle="1" w:styleId="WW8Num126z3">
    <w:name w:val="WW8Num126z3"/>
    <w:uiPriority w:val="99"/>
    <w:rPr>
      <w:rFonts w:ascii="Symbol" w:hAnsi="Symbol"/>
    </w:rPr>
  </w:style>
  <w:style w:type="character" w:customStyle="1" w:styleId="WW8Num127z1">
    <w:name w:val="WW8Num127z1"/>
    <w:uiPriority w:val="99"/>
    <w:rPr>
      <w:rFonts w:ascii="Courier New" w:hAnsi="Courier New"/>
    </w:rPr>
  </w:style>
  <w:style w:type="character" w:customStyle="1" w:styleId="WW8Num127z3">
    <w:name w:val="WW8Num127z3"/>
    <w:uiPriority w:val="99"/>
    <w:rPr>
      <w:rFonts w:ascii="Symbol" w:hAnsi="Symbol"/>
    </w:rPr>
  </w:style>
  <w:style w:type="character" w:customStyle="1" w:styleId="WW8Num128z0">
    <w:name w:val="WW8Num128z0"/>
    <w:uiPriority w:val="99"/>
    <w:rPr>
      <w:rFonts w:ascii="Symbol" w:hAnsi="Symbol"/>
    </w:rPr>
  </w:style>
  <w:style w:type="character" w:customStyle="1" w:styleId="WW8Num128z1">
    <w:name w:val="WW8Num128z1"/>
    <w:uiPriority w:val="99"/>
    <w:rPr>
      <w:rFonts w:ascii="Courier New" w:hAnsi="Courier New"/>
    </w:rPr>
  </w:style>
  <w:style w:type="character" w:customStyle="1" w:styleId="WW8Num128z2">
    <w:name w:val="WW8Num128z2"/>
    <w:uiPriority w:val="99"/>
    <w:rPr>
      <w:rFonts w:ascii="Wingdings" w:hAnsi="Wingdings"/>
    </w:rPr>
  </w:style>
  <w:style w:type="character" w:customStyle="1" w:styleId="WW8Num130z1">
    <w:name w:val="WW8Num130z1"/>
    <w:uiPriority w:val="99"/>
    <w:rPr>
      <w:rFonts w:ascii="Courier New" w:hAnsi="Courier New"/>
    </w:rPr>
  </w:style>
  <w:style w:type="character" w:customStyle="1" w:styleId="WW8Num130z3">
    <w:name w:val="WW8Num130z3"/>
    <w:uiPriority w:val="99"/>
    <w:rPr>
      <w:rFonts w:ascii="Symbol" w:hAnsi="Symbol"/>
    </w:rPr>
  </w:style>
  <w:style w:type="character" w:customStyle="1" w:styleId="WW8Num131z1">
    <w:name w:val="WW8Num131z1"/>
    <w:uiPriority w:val="99"/>
    <w:rPr>
      <w:rFonts w:ascii="Courier New" w:hAnsi="Courier New"/>
    </w:rPr>
  </w:style>
  <w:style w:type="character" w:customStyle="1" w:styleId="WW8Num131z3">
    <w:name w:val="WW8Num131z3"/>
    <w:uiPriority w:val="99"/>
    <w:rPr>
      <w:rFonts w:ascii="Symbol" w:hAnsi="Symbol"/>
    </w:rPr>
  </w:style>
  <w:style w:type="character" w:customStyle="1" w:styleId="WW8Num132z1">
    <w:name w:val="WW8Num132z1"/>
    <w:uiPriority w:val="99"/>
    <w:rPr>
      <w:rFonts w:ascii="Courier New" w:hAnsi="Courier New"/>
    </w:rPr>
  </w:style>
  <w:style w:type="character" w:customStyle="1" w:styleId="WW8Num132z3">
    <w:name w:val="WW8Num132z3"/>
    <w:uiPriority w:val="99"/>
    <w:rPr>
      <w:rFonts w:ascii="Symbol" w:hAnsi="Symbol"/>
    </w:rPr>
  </w:style>
  <w:style w:type="character" w:customStyle="1" w:styleId="WW8Num133z0">
    <w:name w:val="WW8Num133z0"/>
    <w:uiPriority w:val="99"/>
    <w:rPr>
      <w:rFonts w:ascii="Symbol" w:hAnsi="Symbol"/>
    </w:rPr>
  </w:style>
  <w:style w:type="character" w:customStyle="1" w:styleId="WW8Num133z2">
    <w:name w:val="WW8Num133z2"/>
    <w:uiPriority w:val="99"/>
    <w:rPr>
      <w:rFonts w:ascii="Wingdings" w:hAnsi="Wingdings"/>
    </w:rPr>
  </w:style>
  <w:style w:type="character" w:customStyle="1" w:styleId="WW8Num134z1">
    <w:name w:val="WW8Num134z1"/>
    <w:uiPriority w:val="99"/>
    <w:rPr>
      <w:rFonts w:ascii="Symbol" w:hAnsi="Symbol"/>
    </w:rPr>
  </w:style>
  <w:style w:type="character" w:customStyle="1" w:styleId="WW8Num135z1">
    <w:name w:val="WW8Num135z1"/>
    <w:uiPriority w:val="99"/>
    <w:rPr>
      <w:rFonts w:ascii="Courier New" w:hAnsi="Courier New"/>
    </w:rPr>
  </w:style>
  <w:style w:type="character" w:customStyle="1" w:styleId="WW8Num135z3">
    <w:name w:val="WW8Num135z3"/>
    <w:uiPriority w:val="99"/>
    <w:rPr>
      <w:rFonts w:ascii="Symbol" w:hAnsi="Symbol"/>
    </w:rPr>
  </w:style>
  <w:style w:type="character" w:customStyle="1" w:styleId="WW8Num136z1">
    <w:name w:val="WW8Num136z1"/>
    <w:uiPriority w:val="99"/>
    <w:rPr>
      <w:rFonts w:ascii="Courier New" w:hAnsi="Courier New"/>
    </w:rPr>
  </w:style>
  <w:style w:type="character" w:customStyle="1" w:styleId="WW8Num136z3">
    <w:name w:val="WW8Num136z3"/>
    <w:uiPriority w:val="99"/>
    <w:rPr>
      <w:rFonts w:ascii="Symbol" w:hAnsi="Symbol"/>
    </w:rPr>
  </w:style>
  <w:style w:type="character" w:customStyle="1" w:styleId="WW8Num137z1">
    <w:name w:val="WW8Num137z1"/>
    <w:uiPriority w:val="99"/>
    <w:rPr>
      <w:rFonts w:ascii="Courier New" w:hAnsi="Courier New"/>
    </w:rPr>
  </w:style>
  <w:style w:type="character" w:customStyle="1" w:styleId="WW8Num137z3">
    <w:name w:val="WW8Num137z3"/>
    <w:uiPriority w:val="99"/>
    <w:rPr>
      <w:rFonts w:ascii="Symbol" w:hAnsi="Symbol"/>
    </w:rPr>
  </w:style>
  <w:style w:type="character" w:customStyle="1" w:styleId="WW8Num138z1">
    <w:name w:val="WW8Num138z1"/>
    <w:uiPriority w:val="99"/>
    <w:rPr>
      <w:rFonts w:ascii="Courier New" w:hAnsi="Courier New"/>
    </w:rPr>
  </w:style>
  <w:style w:type="character" w:customStyle="1" w:styleId="WW8Num138z3">
    <w:name w:val="WW8Num138z3"/>
    <w:uiPriority w:val="99"/>
    <w:rPr>
      <w:rFonts w:ascii="Symbol" w:hAnsi="Symbol"/>
    </w:rPr>
  </w:style>
  <w:style w:type="character" w:customStyle="1" w:styleId="WW8Num139z1">
    <w:name w:val="WW8Num139z1"/>
    <w:uiPriority w:val="99"/>
    <w:rPr>
      <w:rFonts w:ascii="Courier New" w:hAnsi="Courier New"/>
    </w:rPr>
  </w:style>
  <w:style w:type="character" w:customStyle="1" w:styleId="WW8Num139z3">
    <w:name w:val="WW8Num139z3"/>
    <w:uiPriority w:val="99"/>
    <w:rPr>
      <w:rFonts w:ascii="Symbol" w:hAnsi="Symbol"/>
    </w:rPr>
  </w:style>
  <w:style w:type="character" w:customStyle="1" w:styleId="WW8Num140z0">
    <w:name w:val="WW8Num140z0"/>
    <w:uiPriority w:val="99"/>
    <w:rPr>
      <w:rFonts w:ascii="Wingdings" w:hAnsi="Wingdings"/>
    </w:rPr>
  </w:style>
  <w:style w:type="character" w:customStyle="1" w:styleId="WW8Num140z1">
    <w:name w:val="WW8Num140z1"/>
    <w:uiPriority w:val="99"/>
    <w:rPr>
      <w:rFonts w:ascii="Courier New" w:hAnsi="Courier New"/>
    </w:rPr>
  </w:style>
  <w:style w:type="character" w:customStyle="1" w:styleId="WW8Num140z3">
    <w:name w:val="WW8Num140z3"/>
    <w:uiPriority w:val="99"/>
    <w:rPr>
      <w:rFonts w:ascii="Symbol" w:hAnsi="Symbol"/>
    </w:rPr>
  </w:style>
  <w:style w:type="character" w:customStyle="1" w:styleId="WW8Num143z0">
    <w:name w:val="WW8Num143z0"/>
    <w:uiPriority w:val="99"/>
    <w:rPr>
      <w:rFonts w:ascii="Symbol" w:hAnsi="Symbol"/>
      <w:color w:val="auto"/>
    </w:rPr>
  </w:style>
  <w:style w:type="character" w:customStyle="1" w:styleId="WW8Num143z1">
    <w:name w:val="WW8Num143z1"/>
    <w:uiPriority w:val="99"/>
    <w:rPr>
      <w:rFonts w:ascii="Courier New" w:hAnsi="Courier New"/>
    </w:rPr>
  </w:style>
  <w:style w:type="character" w:customStyle="1" w:styleId="WW8Num143z2">
    <w:name w:val="WW8Num143z2"/>
    <w:uiPriority w:val="99"/>
    <w:rPr>
      <w:rFonts w:ascii="Wingdings" w:hAnsi="Wingdings"/>
    </w:rPr>
  </w:style>
  <w:style w:type="character" w:customStyle="1" w:styleId="WW8Num143z3">
    <w:name w:val="WW8Num143z3"/>
    <w:uiPriority w:val="99"/>
    <w:rPr>
      <w:rFonts w:ascii="Symbol" w:hAnsi="Symbol"/>
    </w:rPr>
  </w:style>
  <w:style w:type="character" w:customStyle="1" w:styleId="WW8Num145z1">
    <w:name w:val="WW8Num145z1"/>
    <w:uiPriority w:val="99"/>
    <w:rPr>
      <w:rFonts w:ascii="Symbol" w:hAnsi="Symbol"/>
      <w:color w:val="auto"/>
    </w:rPr>
  </w:style>
  <w:style w:type="character" w:customStyle="1" w:styleId="WW8Num145z2">
    <w:name w:val="WW8Num145z2"/>
    <w:uiPriority w:val="99"/>
    <w:rPr>
      <w:rFonts w:ascii="Wingdings" w:hAnsi="Wingdings"/>
    </w:rPr>
  </w:style>
  <w:style w:type="character" w:customStyle="1" w:styleId="WW8Num145z3">
    <w:name w:val="WW8Num145z3"/>
    <w:uiPriority w:val="99"/>
    <w:rPr>
      <w:rFonts w:ascii="Symbol" w:hAnsi="Symbol"/>
    </w:rPr>
  </w:style>
  <w:style w:type="character" w:customStyle="1" w:styleId="WW8Num145z4">
    <w:name w:val="WW8Num145z4"/>
    <w:uiPriority w:val="99"/>
    <w:rPr>
      <w:rFonts w:ascii="Courier New" w:hAnsi="Courier New"/>
    </w:rPr>
  </w:style>
  <w:style w:type="character" w:customStyle="1" w:styleId="WW8Num146z1">
    <w:name w:val="WW8Num146z1"/>
    <w:uiPriority w:val="99"/>
    <w:rPr>
      <w:rFonts w:ascii="Courier New" w:hAnsi="Courier New"/>
    </w:rPr>
  </w:style>
  <w:style w:type="character" w:customStyle="1" w:styleId="WW8Num146z2">
    <w:name w:val="WW8Num146z2"/>
    <w:uiPriority w:val="99"/>
    <w:rPr>
      <w:rFonts w:ascii="Wingdings" w:hAnsi="Wingdings"/>
    </w:rPr>
  </w:style>
  <w:style w:type="character" w:customStyle="1" w:styleId="WW8Num146z3">
    <w:name w:val="WW8Num146z3"/>
    <w:uiPriority w:val="99"/>
    <w:rPr>
      <w:rFonts w:ascii="Symbol" w:hAnsi="Symbol"/>
    </w:rPr>
  </w:style>
  <w:style w:type="character" w:customStyle="1" w:styleId="WW8Num147z1">
    <w:name w:val="WW8Num147z1"/>
    <w:uiPriority w:val="99"/>
    <w:rPr>
      <w:rFonts w:ascii="Courier New" w:hAnsi="Courier New"/>
    </w:rPr>
  </w:style>
  <w:style w:type="character" w:customStyle="1" w:styleId="WW8Num147z3">
    <w:name w:val="WW8Num147z3"/>
    <w:uiPriority w:val="99"/>
    <w:rPr>
      <w:rFonts w:ascii="Symbol" w:hAnsi="Symbol"/>
    </w:rPr>
  </w:style>
  <w:style w:type="character" w:customStyle="1" w:styleId="WW8Num148z1">
    <w:name w:val="WW8Num148z1"/>
    <w:uiPriority w:val="99"/>
    <w:rPr>
      <w:rFonts w:ascii="Courier New" w:hAnsi="Courier New"/>
    </w:rPr>
  </w:style>
  <w:style w:type="character" w:customStyle="1" w:styleId="WW8Num148z3">
    <w:name w:val="WW8Num148z3"/>
    <w:uiPriority w:val="99"/>
    <w:rPr>
      <w:rFonts w:ascii="Symbol" w:hAnsi="Symbol"/>
    </w:rPr>
  </w:style>
  <w:style w:type="character" w:customStyle="1" w:styleId="WW8Num149z1">
    <w:name w:val="WW8Num149z1"/>
    <w:uiPriority w:val="99"/>
    <w:rPr>
      <w:rFonts w:ascii="Courier New" w:hAnsi="Courier New"/>
    </w:rPr>
  </w:style>
  <w:style w:type="character" w:customStyle="1" w:styleId="WW8Num149z3">
    <w:name w:val="WW8Num149z3"/>
    <w:uiPriority w:val="99"/>
    <w:rPr>
      <w:rFonts w:ascii="Symbol" w:hAnsi="Symbol"/>
    </w:rPr>
  </w:style>
  <w:style w:type="character" w:customStyle="1" w:styleId="WW8Num150z1">
    <w:name w:val="WW8Num150z1"/>
    <w:uiPriority w:val="99"/>
    <w:rPr>
      <w:rFonts w:ascii="Courier New" w:hAnsi="Courier New"/>
    </w:rPr>
  </w:style>
  <w:style w:type="character" w:customStyle="1" w:styleId="WW8Num150z2">
    <w:name w:val="WW8Num150z2"/>
    <w:uiPriority w:val="99"/>
    <w:rPr>
      <w:rFonts w:ascii="Wingdings" w:hAnsi="Wingdings"/>
    </w:rPr>
  </w:style>
  <w:style w:type="character" w:customStyle="1" w:styleId="WW8Num150z3">
    <w:name w:val="WW8Num150z3"/>
    <w:uiPriority w:val="99"/>
    <w:rPr>
      <w:rFonts w:ascii="Symbol" w:hAnsi="Symbol"/>
    </w:rPr>
  </w:style>
  <w:style w:type="character" w:customStyle="1" w:styleId="WW8Num151z3">
    <w:name w:val="WW8Num151z3"/>
    <w:uiPriority w:val="99"/>
    <w:rPr>
      <w:rFonts w:ascii="Symbol" w:hAnsi="Symbol"/>
    </w:rPr>
  </w:style>
  <w:style w:type="character" w:customStyle="1" w:styleId="WW8Num151z4">
    <w:name w:val="WW8Num151z4"/>
    <w:uiPriority w:val="99"/>
    <w:rPr>
      <w:rFonts w:ascii="Courier New" w:hAnsi="Courier New"/>
    </w:rPr>
  </w:style>
  <w:style w:type="character" w:customStyle="1" w:styleId="WW8Num152z1">
    <w:name w:val="WW8Num152z1"/>
    <w:uiPriority w:val="99"/>
    <w:rPr>
      <w:rFonts w:ascii="Courier New" w:hAnsi="Courier New"/>
    </w:rPr>
  </w:style>
  <w:style w:type="character" w:customStyle="1" w:styleId="WW8Num152z2">
    <w:name w:val="WW8Num152z2"/>
    <w:uiPriority w:val="99"/>
    <w:rPr>
      <w:rFonts w:ascii="Wingdings" w:hAnsi="Wingdings"/>
    </w:rPr>
  </w:style>
  <w:style w:type="character" w:customStyle="1" w:styleId="WW8Num153z1">
    <w:name w:val="WW8Num153z1"/>
    <w:uiPriority w:val="99"/>
    <w:rPr>
      <w:rFonts w:ascii="Courier New" w:hAnsi="Courier New"/>
    </w:rPr>
  </w:style>
  <w:style w:type="character" w:customStyle="1" w:styleId="WW8Num153z3">
    <w:name w:val="WW8Num153z3"/>
    <w:uiPriority w:val="99"/>
    <w:rPr>
      <w:rFonts w:ascii="Symbol" w:hAnsi="Symbol"/>
    </w:rPr>
  </w:style>
  <w:style w:type="character" w:customStyle="1" w:styleId="WW8Num154z1">
    <w:name w:val="WW8Num154z1"/>
    <w:uiPriority w:val="99"/>
    <w:rPr>
      <w:rFonts w:ascii="Courier New" w:hAnsi="Courier New"/>
    </w:rPr>
  </w:style>
  <w:style w:type="character" w:customStyle="1" w:styleId="WW8Num154z3">
    <w:name w:val="WW8Num154z3"/>
    <w:uiPriority w:val="99"/>
    <w:rPr>
      <w:rFonts w:ascii="Symbol" w:hAnsi="Symbol"/>
    </w:rPr>
  </w:style>
  <w:style w:type="character" w:customStyle="1" w:styleId="WW8Num155z1">
    <w:name w:val="WW8Num155z1"/>
    <w:uiPriority w:val="99"/>
    <w:rPr>
      <w:rFonts w:ascii="Courier New" w:hAnsi="Courier New"/>
    </w:rPr>
  </w:style>
  <w:style w:type="character" w:customStyle="1" w:styleId="WW8Num155z3">
    <w:name w:val="WW8Num155z3"/>
    <w:uiPriority w:val="99"/>
    <w:rPr>
      <w:rFonts w:ascii="Symbol" w:hAnsi="Symbol"/>
    </w:rPr>
  </w:style>
  <w:style w:type="character" w:customStyle="1" w:styleId="WW8Num156z1">
    <w:name w:val="WW8Num156z1"/>
    <w:uiPriority w:val="99"/>
    <w:rPr>
      <w:rFonts w:ascii="Courier New" w:hAnsi="Courier New"/>
    </w:rPr>
  </w:style>
  <w:style w:type="character" w:customStyle="1" w:styleId="WW8Num156z3">
    <w:name w:val="WW8Num156z3"/>
    <w:uiPriority w:val="99"/>
    <w:rPr>
      <w:rFonts w:ascii="Symbol" w:hAnsi="Symbol"/>
    </w:rPr>
  </w:style>
  <w:style w:type="character" w:customStyle="1" w:styleId="WW8Num157z1">
    <w:name w:val="WW8Num157z1"/>
    <w:uiPriority w:val="99"/>
    <w:rPr>
      <w:rFonts w:ascii="Courier New" w:hAnsi="Courier New"/>
    </w:rPr>
  </w:style>
  <w:style w:type="character" w:customStyle="1" w:styleId="WW8Num157z2">
    <w:name w:val="WW8Num157z2"/>
    <w:uiPriority w:val="99"/>
    <w:rPr>
      <w:rFonts w:ascii="Wingdings" w:hAnsi="Wingdings"/>
    </w:rPr>
  </w:style>
  <w:style w:type="character" w:customStyle="1" w:styleId="WW8Num157z3">
    <w:name w:val="WW8Num157z3"/>
    <w:uiPriority w:val="99"/>
    <w:rPr>
      <w:rFonts w:ascii="Symbol" w:hAnsi="Symbol"/>
    </w:rPr>
  </w:style>
  <w:style w:type="character" w:customStyle="1" w:styleId="WW8Num158z1">
    <w:name w:val="WW8Num158z1"/>
    <w:uiPriority w:val="99"/>
    <w:rPr>
      <w:rFonts w:ascii="Courier New" w:hAnsi="Courier New"/>
    </w:rPr>
  </w:style>
  <w:style w:type="character" w:customStyle="1" w:styleId="WW8Num158z2">
    <w:name w:val="WW8Num158z2"/>
    <w:uiPriority w:val="99"/>
    <w:rPr>
      <w:rFonts w:ascii="Wingdings" w:hAnsi="Wingdings"/>
    </w:rPr>
  </w:style>
  <w:style w:type="character" w:customStyle="1" w:styleId="WW8Num159z1">
    <w:name w:val="WW8Num159z1"/>
    <w:uiPriority w:val="99"/>
    <w:rPr>
      <w:rFonts w:ascii="Courier New" w:hAnsi="Courier New"/>
    </w:rPr>
  </w:style>
  <w:style w:type="character" w:customStyle="1" w:styleId="WW8Num159z2">
    <w:name w:val="WW8Num159z2"/>
    <w:uiPriority w:val="99"/>
    <w:rPr>
      <w:rFonts w:ascii="Wingdings" w:hAnsi="Wingdings"/>
    </w:rPr>
  </w:style>
  <w:style w:type="character" w:customStyle="1" w:styleId="WW8Num160z0">
    <w:name w:val="WW8Num160z0"/>
    <w:uiPriority w:val="99"/>
    <w:rPr>
      <w:rFonts w:ascii="Wingdings" w:hAnsi="Wingdings"/>
    </w:rPr>
  </w:style>
  <w:style w:type="character" w:customStyle="1" w:styleId="WW8Num160z1">
    <w:name w:val="WW8Num160z1"/>
    <w:uiPriority w:val="99"/>
    <w:rPr>
      <w:rFonts w:ascii="Courier New" w:hAnsi="Courier New"/>
    </w:rPr>
  </w:style>
  <w:style w:type="character" w:customStyle="1" w:styleId="WW8Num160z3">
    <w:name w:val="WW8Num160z3"/>
    <w:uiPriority w:val="99"/>
    <w:rPr>
      <w:rFonts w:ascii="Symbol" w:hAnsi="Symbol"/>
    </w:rPr>
  </w:style>
  <w:style w:type="character" w:customStyle="1" w:styleId="WW8Num162z1">
    <w:name w:val="WW8Num162z1"/>
    <w:uiPriority w:val="99"/>
    <w:rPr>
      <w:rFonts w:ascii="Courier New" w:hAnsi="Courier New"/>
    </w:rPr>
  </w:style>
  <w:style w:type="character" w:customStyle="1" w:styleId="WW8Num162z3">
    <w:name w:val="WW8Num162z3"/>
    <w:uiPriority w:val="99"/>
    <w:rPr>
      <w:rFonts w:ascii="Symbol" w:hAnsi="Symbol"/>
    </w:rPr>
  </w:style>
  <w:style w:type="character" w:customStyle="1" w:styleId="WW8Num163z1">
    <w:name w:val="WW8Num163z1"/>
    <w:uiPriority w:val="99"/>
    <w:rPr>
      <w:rFonts w:ascii="Courier New" w:hAnsi="Courier New"/>
    </w:rPr>
  </w:style>
  <w:style w:type="character" w:customStyle="1" w:styleId="WW8Num163z3">
    <w:name w:val="WW8Num163z3"/>
    <w:uiPriority w:val="99"/>
    <w:rPr>
      <w:rFonts w:ascii="Symbol" w:hAnsi="Symbol"/>
    </w:rPr>
  </w:style>
  <w:style w:type="character" w:customStyle="1" w:styleId="WW8Num164z1">
    <w:name w:val="WW8Num164z1"/>
    <w:uiPriority w:val="99"/>
    <w:rPr>
      <w:rFonts w:ascii="Courier New" w:hAnsi="Courier New"/>
    </w:rPr>
  </w:style>
  <w:style w:type="character" w:customStyle="1" w:styleId="WW8Num164z3">
    <w:name w:val="WW8Num164z3"/>
    <w:uiPriority w:val="99"/>
    <w:rPr>
      <w:rFonts w:ascii="Symbol" w:hAnsi="Symbol"/>
    </w:rPr>
  </w:style>
  <w:style w:type="character" w:customStyle="1" w:styleId="WW8Num165z1">
    <w:name w:val="WW8Num165z1"/>
    <w:uiPriority w:val="99"/>
    <w:rPr>
      <w:rFonts w:ascii="Courier New" w:hAnsi="Courier New"/>
    </w:rPr>
  </w:style>
  <w:style w:type="character" w:customStyle="1" w:styleId="WW8Num165z3">
    <w:name w:val="WW8Num165z3"/>
    <w:uiPriority w:val="99"/>
    <w:rPr>
      <w:rFonts w:ascii="Symbol" w:hAnsi="Symbol"/>
    </w:rPr>
  </w:style>
  <w:style w:type="character" w:customStyle="1" w:styleId="WW8Num166z1">
    <w:name w:val="WW8Num166z1"/>
    <w:uiPriority w:val="99"/>
    <w:rPr>
      <w:rFonts w:ascii="Courier New" w:hAnsi="Courier New"/>
    </w:rPr>
  </w:style>
  <w:style w:type="character" w:customStyle="1" w:styleId="WW8Num166z3">
    <w:name w:val="WW8Num166z3"/>
    <w:uiPriority w:val="99"/>
    <w:rPr>
      <w:rFonts w:ascii="Symbol" w:hAnsi="Symbol"/>
    </w:rPr>
  </w:style>
  <w:style w:type="character" w:customStyle="1" w:styleId="WW8Num167z1">
    <w:name w:val="WW8Num167z1"/>
    <w:uiPriority w:val="99"/>
    <w:rPr>
      <w:rFonts w:ascii="Courier New" w:hAnsi="Courier New"/>
    </w:rPr>
  </w:style>
  <w:style w:type="character" w:customStyle="1" w:styleId="WW8Num167z3">
    <w:name w:val="WW8Num167z3"/>
    <w:uiPriority w:val="99"/>
    <w:rPr>
      <w:rFonts w:ascii="Symbol" w:hAnsi="Symbol"/>
    </w:rPr>
  </w:style>
  <w:style w:type="character" w:customStyle="1" w:styleId="WW8Num168z1">
    <w:name w:val="WW8Num168z1"/>
    <w:uiPriority w:val="99"/>
    <w:rPr>
      <w:rFonts w:ascii="Courier New" w:hAnsi="Courier New"/>
    </w:rPr>
  </w:style>
  <w:style w:type="character" w:customStyle="1" w:styleId="WW8Num168z2">
    <w:name w:val="WW8Num168z2"/>
    <w:uiPriority w:val="99"/>
    <w:rPr>
      <w:rFonts w:ascii="Wingdings" w:hAnsi="Wingdings"/>
    </w:rPr>
  </w:style>
  <w:style w:type="character" w:customStyle="1" w:styleId="WW8Num168z3">
    <w:name w:val="WW8Num168z3"/>
    <w:uiPriority w:val="99"/>
    <w:rPr>
      <w:rFonts w:ascii="Symbol" w:hAnsi="Symbol"/>
    </w:rPr>
  </w:style>
  <w:style w:type="character" w:customStyle="1" w:styleId="WW8Num169z2">
    <w:name w:val="WW8Num169z2"/>
    <w:uiPriority w:val="99"/>
    <w:rPr>
      <w:rFonts w:ascii="Wingdings" w:hAnsi="Wingdings"/>
    </w:rPr>
  </w:style>
  <w:style w:type="character" w:customStyle="1" w:styleId="WW8Num169z4">
    <w:name w:val="WW8Num169z4"/>
    <w:uiPriority w:val="99"/>
    <w:rPr>
      <w:rFonts w:ascii="Courier New" w:hAnsi="Courier New"/>
    </w:rPr>
  </w:style>
  <w:style w:type="character" w:customStyle="1" w:styleId="WW8Num170z1">
    <w:name w:val="WW8Num170z1"/>
    <w:uiPriority w:val="99"/>
    <w:rPr>
      <w:rFonts w:ascii="Courier New" w:hAnsi="Courier New"/>
    </w:rPr>
  </w:style>
  <w:style w:type="character" w:customStyle="1" w:styleId="WW8Num170z2">
    <w:name w:val="WW8Num170z2"/>
    <w:uiPriority w:val="99"/>
    <w:rPr>
      <w:rFonts w:ascii="Wingdings" w:hAnsi="Wingdings"/>
    </w:rPr>
  </w:style>
  <w:style w:type="character" w:customStyle="1" w:styleId="WW8Num170z3">
    <w:name w:val="WW8Num170z3"/>
    <w:uiPriority w:val="99"/>
    <w:rPr>
      <w:rFonts w:ascii="Symbol" w:hAnsi="Symbol"/>
    </w:rPr>
  </w:style>
  <w:style w:type="character" w:customStyle="1" w:styleId="WW8Num171z1">
    <w:name w:val="WW8Num171z1"/>
    <w:uiPriority w:val="99"/>
    <w:rPr>
      <w:rFonts w:ascii="Courier New" w:hAnsi="Courier New"/>
    </w:rPr>
  </w:style>
  <w:style w:type="character" w:customStyle="1" w:styleId="WW8Num171z3">
    <w:name w:val="WW8Num171z3"/>
    <w:uiPriority w:val="99"/>
    <w:rPr>
      <w:rFonts w:ascii="Symbol" w:hAnsi="Symbol"/>
    </w:rPr>
  </w:style>
  <w:style w:type="character" w:customStyle="1" w:styleId="WW8Num172z1">
    <w:name w:val="WW8Num172z1"/>
    <w:uiPriority w:val="99"/>
    <w:rPr>
      <w:rFonts w:ascii="Courier New" w:hAnsi="Courier New"/>
    </w:rPr>
  </w:style>
  <w:style w:type="character" w:customStyle="1" w:styleId="WW8Num172z2">
    <w:name w:val="WW8Num172z2"/>
    <w:uiPriority w:val="99"/>
    <w:rPr>
      <w:rFonts w:ascii="Wingdings" w:hAnsi="Wingdings"/>
    </w:rPr>
  </w:style>
  <w:style w:type="character" w:customStyle="1" w:styleId="WW8Num173z0">
    <w:name w:val="WW8Num173z0"/>
    <w:uiPriority w:val="99"/>
    <w:rPr>
      <w:rFonts w:ascii="Wingdings" w:hAnsi="Wingdings"/>
    </w:rPr>
  </w:style>
  <w:style w:type="character" w:customStyle="1" w:styleId="WW8Num173z1">
    <w:name w:val="WW8Num173z1"/>
    <w:uiPriority w:val="99"/>
    <w:rPr>
      <w:rFonts w:ascii="Courier New" w:hAnsi="Courier New"/>
    </w:rPr>
  </w:style>
  <w:style w:type="character" w:customStyle="1" w:styleId="WW8Num173z3">
    <w:name w:val="WW8Num173z3"/>
    <w:uiPriority w:val="99"/>
    <w:rPr>
      <w:rFonts w:ascii="Symbol" w:hAnsi="Symbol"/>
    </w:rPr>
  </w:style>
  <w:style w:type="character" w:customStyle="1" w:styleId="WW8Num176z1">
    <w:name w:val="WW8Num176z1"/>
    <w:uiPriority w:val="99"/>
    <w:rPr>
      <w:rFonts w:ascii="Courier New" w:hAnsi="Courier New"/>
    </w:rPr>
  </w:style>
  <w:style w:type="character" w:customStyle="1" w:styleId="WW8Num176z2">
    <w:name w:val="WW8Num176z2"/>
    <w:uiPriority w:val="99"/>
    <w:rPr>
      <w:rFonts w:ascii="Wingdings" w:hAnsi="Wingdings"/>
    </w:rPr>
  </w:style>
  <w:style w:type="character" w:customStyle="1" w:styleId="WW8Num176z3">
    <w:name w:val="WW8Num176z3"/>
    <w:uiPriority w:val="99"/>
    <w:rPr>
      <w:rFonts w:ascii="Symbol" w:hAnsi="Symbol"/>
    </w:rPr>
  </w:style>
  <w:style w:type="character" w:customStyle="1" w:styleId="WW8Num177z2">
    <w:name w:val="WW8Num177z2"/>
    <w:uiPriority w:val="99"/>
    <w:rPr>
      <w:rFonts w:ascii="Wingdings" w:hAnsi="Wingdings"/>
    </w:rPr>
  </w:style>
  <w:style w:type="character" w:customStyle="1" w:styleId="WW8Num178z1">
    <w:name w:val="WW8Num178z1"/>
    <w:uiPriority w:val="99"/>
    <w:rPr>
      <w:rFonts w:ascii="Symbol" w:hAnsi="Symbol"/>
      <w:color w:val="auto"/>
    </w:rPr>
  </w:style>
  <w:style w:type="character" w:customStyle="1" w:styleId="WW8Num178z3">
    <w:name w:val="WW8Num178z3"/>
    <w:uiPriority w:val="99"/>
    <w:rPr>
      <w:rFonts w:ascii="Symbol" w:hAnsi="Symbol"/>
    </w:rPr>
  </w:style>
  <w:style w:type="character" w:customStyle="1" w:styleId="WW8Num178z4">
    <w:name w:val="WW8Num178z4"/>
    <w:uiPriority w:val="99"/>
    <w:rPr>
      <w:rFonts w:ascii="Courier New" w:hAnsi="Courier New"/>
    </w:rPr>
  </w:style>
  <w:style w:type="character" w:customStyle="1" w:styleId="WW8Num180z0">
    <w:name w:val="WW8Num180z0"/>
    <w:uiPriority w:val="99"/>
    <w:rPr>
      <w:rFonts w:ascii="Wingdings" w:hAnsi="Wingdings"/>
    </w:rPr>
  </w:style>
  <w:style w:type="character" w:customStyle="1" w:styleId="WW8Num180z1">
    <w:name w:val="WW8Num180z1"/>
    <w:uiPriority w:val="99"/>
    <w:rPr>
      <w:rFonts w:ascii="Courier New" w:hAnsi="Courier New"/>
    </w:rPr>
  </w:style>
  <w:style w:type="character" w:customStyle="1" w:styleId="WW8Num180z3">
    <w:name w:val="WW8Num180z3"/>
    <w:uiPriority w:val="99"/>
    <w:rPr>
      <w:rFonts w:ascii="Symbol" w:hAnsi="Symbol"/>
    </w:rPr>
  </w:style>
  <w:style w:type="character" w:customStyle="1" w:styleId="WW8Num182z0">
    <w:name w:val="WW8Num182z0"/>
    <w:uiPriority w:val="99"/>
    <w:rPr>
      <w:rFonts w:ascii="Wingdings" w:hAnsi="Wingdings"/>
    </w:rPr>
  </w:style>
  <w:style w:type="character" w:customStyle="1" w:styleId="WW8Num185z1">
    <w:name w:val="WW8Num185z1"/>
    <w:uiPriority w:val="99"/>
    <w:rPr>
      <w:rFonts w:ascii="Courier New" w:hAnsi="Courier New"/>
    </w:rPr>
  </w:style>
  <w:style w:type="character" w:customStyle="1" w:styleId="WW8Num185z3">
    <w:name w:val="WW8Num185z3"/>
    <w:uiPriority w:val="99"/>
    <w:rPr>
      <w:rFonts w:ascii="Symbol" w:hAnsi="Symbol"/>
    </w:rPr>
  </w:style>
  <w:style w:type="character" w:customStyle="1" w:styleId="WW8Num187z1">
    <w:name w:val="WW8Num187z1"/>
    <w:uiPriority w:val="99"/>
    <w:rPr>
      <w:rFonts w:ascii="Courier New" w:hAnsi="Courier New"/>
    </w:rPr>
  </w:style>
  <w:style w:type="character" w:customStyle="1" w:styleId="WW8Num187z3">
    <w:name w:val="WW8Num187z3"/>
    <w:uiPriority w:val="99"/>
    <w:rPr>
      <w:rFonts w:ascii="Symbol" w:hAnsi="Symbol"/>
    </w:rPr>
  </w:style>
  <w:style w:type="character" w:customStyle="1" w:styleId="WW8Num190z1">
    <w:name w:val="WW8Num190z1"/>
    <w:uiPriority w:val="99"/>
    <w:rPr>
      <w:rFonts w:ascii="Courier New" w:hAnsi="Courier New"/>
    </w:rPr>
  </w:style>
  <w:style w:type="character" w:customStyle="1" w:styleId="WW8Num190z3">
    <w:name w:val="WW8Num190z3"/>
    <w:uiPriority w:val="99"/>
    <w:rPr>
      <w:rFonts w:ascii="Symbol" w:hAnsi="Symbol"/>
    </w:rPr>
  </w:style>
  <w:style w:type="character" w:customStyle="1" w:styleId="WW8Num191z0">
    <w:name w:val="WW8Num191z0"/>
    <w:uiPriority w:val="99"/>
    <w:rPr>
      <w:rFonts w:ascii="Wingdings" w:hAnsi="Wingdings"/>
    </w:rPr>
  </w:style>
  <w:style w:type="character" w:customStyle="1" w:styleId="WW8Num191z1">
    <w:name w:val="WW8Num191z1"/>
    <w:uiPriority w:val="99"/>
    <w:rPr>
      <w:rFonts w:ascii="Courier New" w:hAnsi="Courier New"/>
    </w:rPr>
  </w:style>
  <w:style w:type="character" w:customStyle="1" w:styleId="WW8Num191z3">
    <w:name w:val="WW8Num191z3"/>
    <w:uiPriority w:val="99"/>
    <w:rPr>
      <w:rFonts w:ascii="Symbol" w:hAnsi="Symbol"/>
    </w:rPr>
  </w:style>
  <w:style w:type="character" w:customStyle="1" w:styleId="WW8Num193z1">
    <w:name w:val="WW8Num193z1"/>
    <w:uiPriority w:val="99"/>
    <w:rPr>
      <w:rFonts w:ascii="Courier New" w:hAnsi="Courier New"/>
    </w:rPr>
  </w:style>
  <w:style w:type="character" w:customStyle="1" w:styleId="WW8Num193z3">
    <w:name w:val="WW8Num193z3"/>
    <w:uiPriority w:val="99"/>
    <w:rPr>
      <w:rFonts w:ascii="Symbol" w:hAnsi="Symbol"/>
    </w:rPr>
  </w:style>
  <w:style w:type="character" w:customStyle="1" w:styleId="WW8Num195z2">
    <w:name w:val="WW8Num195z2"/>
    <w:uiPriority w:val="99"/>
    <w:rPr>
      <w:rFonts w:ascii="Wingdings" w:hAnsi="Wingdings"/>
    </w:rPr>
  </w:style>
  <w:style w:type="character" w:customStyle="1" w:styleId="WW8Num197z1">
    <w:name w:val="WW8Num197z1"/>
    <w:uiPriority w:val="99"/>
    <w:rPr>
      <w:rFonts w:ascii="Symbol" w:hAnsi="Symbol"/>
      <w:color w:val="auto"/>
    </w:rPr>
  </w:style>
  <w:style w:type="character" w:customStyle="1" w:styleId="WW8Num197z3">
    <w:name w:val="WW8Num197z3"/>
    <w:uiPriority w:val="99"/>
    <w:rPr>
      <w:rFonts w:ascii="Symbol" w:hAnsi="Symbol"/>
    </w:rPr>
  </w:style>
  <w:style w:type="character" w:customStyle="1" w:styleId="WW8Num197z4">
    <w:name w:val="WW8Num197z4"/>
    <w:uiPriority w:val="99"/>
    <w:rPr>
      <w:rFonts w:ascii="Courier New" w:hAnsi="Courier New"/>
    </w:rPr>
  </w:style>
  <w:style w:type="character" w:customStyle="1" w:styleId="WW8Num198z1">
    <w:name w:val="WW8Num198z1"/>
    <w:uiPriority w:val="99"/>
    <w:rPr>
      <w:rFonts w:ascii="Courier New" w:hAnsi="Courier New"/>
    </w:rPr>
  </w:style>
  <w:style w:type="character" w:customStyle="1" w:styleId="WW8Num198z2">
    <w:name w:val="WW8Num198z2"/>
    <w:uiPriority w:val="99"/>
    <w:rPr>
      <w:rFonts w:ascii="Wingdings" w:hAnsi="Wingdings"/>
    </w:rPr>
  </w:style>
  <w:style w:type="character" w:customStyle="1" w:styleId="WW8Num199z1">
    <w:name w:val="WW8Num199z1"/>
    <w:uiPriority w:val="99"/>
    <w:rPr>
      <w:rFonts w:ascii="Courier New" w:hAnsi="Courier New"/>
    </w:rPr>
  </w:style>
  <w:style w:type="character" w:customStyle="1" w:styleId="WW8Num199z3">
    <w:name w:val="WW8Num199z3"/>
    <w:uiPriority w:val="99"/>
    <w:rPr>
      <w:rFonts w:ascii="Symbol" w:hAnsi="Symbol"/>
    </w:rPr>
  </w:style>
  <w:style w:type="character" w:customStyle="1" w:styleId="WW8Num200z2">
    <w:name w:val="WW8Num200z2"/>
    <w:uiPriority w:val="99"/>
    <w:rPr>
      <w:rFonts w:ascii="Wingdings" w:hAnsi="Wingdings"/>
    </w:rPr>
  </w:style>
  <w:style w:type="character" w:customStyle="1" w:styleId="WW8Num200z4">
    <w:name w:val="WW8Num200z4"/>
    <w:uiPriority w:val="99"/>
    <w:rPr>
      <w:rFonts w:ascii="Courier New" w:hAnsi="Courier New"/>
    </w:rPr>
  </w:style>
  <w:style w:type="character" w:customStyle="1" w:styleId="WW8Num201z1">
    <w:name w:val="WW8Num201z1"/>
    <w:uiPriority w:val="99"/>
    <w:rPr>
      <w:rFonts w:ascii="Courier New" w:hAnsi="Courier New"/>
    </w:rPr>
  </w:style>
  <w:style w:type="character" w:customStyle="1" w:styleId="WW8Num201z3">
    <w:name w:val="WW8Num201z3"/>
    <w:uiPriority w:val="99"/>
    <w:rPr>
      <w:rFonts w:ascii="Symbol" w:hAnsi="Symbol"/>
    </w:rPr>
  </w:style>
  <w:style w:type="character" w:customStyle="1" w:styleId="WW8Num203z1">
    <w:name w:val="WW8Num203z1"/>
    <w:uiPriority w:val="99"/>
    <w:rPr>
      <w:rFonts w:ascii="Courier New" w:hAnsi="Courier New"/>
    </w:rPr>
  </w:style>
  <w:style w:type="character" w:customStyle="1" w:styleId="WW8Num203z3">
    <w:name w:val="WW8Num203z3"/>
    <w:uiPriority w:val="99"/>
    <w:rPr>
      <w:rFonts w:ascii="Symbol" w:hAnsi="Symbol"/>
    </w:rPr>
  </w:style>
  <w:style w:type="character" w:customStyle="1" w:styleId="WW8Num204z1">
    <w:name w:val="WW8Num204z1"/>
    <w:uiPriority w:val="99"/>
    <w:rPr>
      <w:rFonts w:ascii="Courier New" w:hAnsi="Courier New"/>
    </w:rPr>
  </w:style>
  <w:style w:type="character" w:customStyle="1" w:styleId="WW8Num204z3">
    <w:name w:val="WW8Num204z3"/>
    <w:uiPriority w:val="99"/>
    <w:rPr>
      <w:rFonts w:ascii="Symbol" w:hAnsi="Symbol"/>
    </w:rPr>
  </w:style>
  <w:style w:type="character" w:customStyle="1" w:styleId="WW8Num206z1">
    <w:name w:val="WW8Num206z1"/>
    <w:uiPriority w:val="99"/>
    <w:rPr>
      <w:rFonts w:ascii="Courier New" w:hAnsi="Courier New"/>
    </w:rPr>
  </w:style>
  <w:style w:type="character" w:customStyle="1" w:styleId="WW8Num206z3">
    <w:name w:val="WW8Num206z3"/>
    <w:uiPriority w:val="99"/>
    <w:rPr>
      <w:rFonts w:ascii="Symbol" w:hAnsi="Symbol"/>
    </w:rPr>
  </w:style>
  <w:style w:type="character" w:customStyle="1" w:styleId="WW8Num207z1">
    <w:name w:val="WW8Num207z1"/>
    <w:uiPriority w:val="99"/>
    <w:rPr>
      <w:rFonts w:ascii="Courier New" w:hAnsi="Courier New"/>
    </w:rPr>
  </w:style>
  <w:style w:type="character" w:customStyle="1" w:styleId="WW8Num207z3">
    <w:name w:val="WW8Num207z3"/>
    <w:uiPriority w:val="99"/>
    <w:rPr>
      <w:rFonts w:ascii="Symbol" w:hAnsi="Symbol"/>
    </w:rPr>
  </w:style>
  <w:style w:type="character" w:customStyle="1" w:styleId="WW8Num208z1">
    <w:name w:val="WW8Num208z1"/>
    <w:uiPriority w:val="99"/>
    <w:rPr>
      <w:rFonts w:ascii="Courier New" w:hAnsi="Courier New"/>
    </w:rPr>
  </w:style>
  <w:style w:type="character" w:customStyle="1" w:styleId="WW8Num208z3">
    <w:name w:val="WW8Num208z3"/>
    <w:uiPriority w:val="99"/>
    <w:rPr>
      <w:rFonts w:ascii="Symbol" w:hAnsi="Symbol"/>
    </w:rPr>
  </w:style>
  <w:style w:type="character" w:customStyle="1" w:styleId="WW8Num210z1">
    <w:name w:val="WW8Num210z1"/>
    <w:uiPriority w:val="99"/>
    <w:rPr>
      <w:rFonts w:ascii="Courier New" w:hAnsi="Courier New"/>
    </w:rPr>
  </w:style>
  <w:style w:type="character" w:customStyle="1" w:styleId="WW8Num210z2">
    <w:name w:val="WW8Num210z2"/>
    <w:uiPriority w:val="99"/>
    <w:rPr>
      <w:rFonts w:ascii="Wingdings" w:hAnsi="Wingdings"/>
    </w:rPr>
  </w:style>
  <w:style w:type="character" w:customStyle="1" w:styleId="WW8Num210z3">
    <w:name w:val="WW8Num210z3"/>
    <w:uiPriority w:val="99"/>
    <w:rPr>
      <w:rFonts w:ascii="Symbol" w:hAnsi="Symbol"/>
    </w:rPr>
  </w:style>
  <w:style w:type="character" w:customStyle="1" w:styleId="WW8Num211z1">
    <w:name w:val="WW8Num211z1"/>
    <w:uiPriority w:val="99"/>
    <w:rPr>
      <w:rFonts w:ascii="Courier New" w:hAnsi="Courier New"/>
    </w:rPr>
  </w:style>
  <w:style w:type="character" w:customStyle="1" w:styleId="WW8Num211z3">
    <w:name w:val="WW8Num211z3"/>
    <w:uiPriority w:val="99"/>
    <w:rPr>
      <w:rFonts w:ascii="Symbol" w:hAnsi="Symbol"/>
    </w:rPr>
  </w:style>
  <w:style w:type="character" w:customStyle="1" w:styleId="WW8Num212z1">
    <w:name w:val="WW8Num212z1"/>
    <w:uiPriority w:val="99"/>
    <w:rPr>
      <w:rFonts w:ascii="Courier New" w:hAnsi="Courier New"/>
    </w:rPr>
  </w:style>
  <w:style w:type="character" w:customStyle="1" w:styleId="WW8Num212z3">
    <w:name w:val="WW8Num212z3"/>
    <w:uiPriority w:val="99"/>
    <w:rPr>
      <w:rFonts w:ascii="Symbol" w:hAnsi="Symbol"/>
    </w:rPr>
  </w:style>
  <w:style w:type="character" w:customStyle="1" w:styleId="WW8Num213z1">
    <w:name w:val="WW8Num213z1"/>
    <w:uiPriority w:val="99"/>
    <w:rPr>
      <w:rFonts w:ascii="Courier New" w:hAnsi="Courier New"/>
    </w:rPr>
  </w:style>
  <w:style w:type="character" w:customStyle="1" w:styleId="WW8Num213z3">
    <w:name w:val="WW8Num213z3"/>
    <w:uiPriority w:val="99"/>
    <w:rPr>
      <w:rFonts w:ascii="Symbol" w:hAnsi="Symbol"/>
    </w:rPr>
  </w:style>
  <w:style w:type="character" w:customStyle="1" w:styleId="WW8Num214z1">
    <w:name w:val="WW8Num214z1"/>
    <w:uiPriority w:val="99"/>
    <w:rPr>
      <w:rFonts w:ascii="Courier New" w:hAnsi="Courier New"/>
    </w:rPr>
  </w:style>
  <w:style w:type="character" w:customStyle="1" w:styleId="WW8Num214z3">
    <w:name w:val="WW8Num214z3"/>
    <w:uiPriority w:val="99"/>
    <w:rPr>
      <w:rFonts w:ascii="Symbol" w:hAnsi="Symbol"/>
    </w:rPr>
  </w:style>
  <w:style w:type="character" w:customStyle="1" w:styleId="WW8Num215z1">
    <w:name w:val="WW8Num215z1"/>
    <w:uiPriority w:val="99"/>
    <w:rPr>
      <w:rFonts w:ascii="Courier New" w:hAnsi="Courier New"/>
    </w:rPr>
  </w:style>
  <w:style w:type="character" w:customStyle="1" w:styleId="WW8Num215z3">
    <w:name w:val="WW8Num215z3"/>
    <w:uiPriority w:val="99"/>
    <w:rPr>
      <w:rFonts w:ascii="Symbol" w:hAnsi="Symbol"/>
    </w:rPr>
  </w:style>
  <w:style w:type="character" w:customStyle="1" w:styleId="WW8Num216z1">
    <w:name w:val="WW8Num216z1"/>
    <w:uiPriority w:val="99"/>
    <w:rPr>
      <w:rFonts w:ascii="Courier New" w:hAnsi="Courier New"/>
    </w:rPr>
  </w:style>
  <w:style w:type="character" w:customStyle="1" w:styleId="WW8Num216z3">
    <w:name w:val="WW8Num216z3"/>
    <w:uiPriority w:val="99"/>
    <w:rPr>
      <w:rFonts w:ascii="Symbol" w:hAnsi="Symbol"/>
    </w:rPr>
  </w:style>
  <w:style w:type="character" w:customStyle="1" w:styleId="WW8Num217z1">
    <w:name w:val="WW8Num217z1"/>
    <w:uiPriority w:val="99"/>
    <w:rPr>
      <w:rFonts w:ascii="Courier New" w:hAnsi="Courier New"/>
    </w:rPr>
  </w:style>
  <w:style w:type="character" w:customStyle="1" w:styleId="WW8Num217z3">
    <w:name w:val="WW8Num217z3"/>
    <w:uiPriority w:val="99"/>
    <w:rPr>
      <w:rFonts w:ascii="Symbol" w:hAnsi="Symbol"/>
    </w:rPr>
  </w:style>
  <w:style w:type="character" w:customStyle="1" w:styleId="WW8Num218z1">
    <w:name w:val="WW8Num218z1"/>
    <w:uiPriority w:val="99"/>
    <w:rPr>
      <w:rFonts w:ascii="Courier New" w:hAnsi="Courier New"/>
    </w:rPr>
  </w:style>
  <w:style w:type="character" w:customStyle="1" w:styleId="WW8Num218z3">
    <w:name w:val="WW8Num218z3"/>
    <w:uiPriority w:val="99"/>
    <w:rPr>
      <w:rFonts w:ascii="Symbol" w:hAnsi="Symbol"/>
    </w:rPr>
  </w:style>
  <w:style w:type="character" w:customStyle="1" w:styleId="WW8Num220z1">
    <w:name w:val="WW8Num220z1"/>
    <w:uiPriority w:val="99"/>
    <w:rPr>
      <w:rFonts w:ascii="Courier New" w:hAnsi="Courier New"/>
    </w:rPr>
  </w:style>
  <w:style w:type="character" w:customStyle="1" w:styleId="WW8Num220z3">
    <w:name w:val="WW8Num220z3"/>
    <w:uiPriority w:val="99"/>
    <w:rPr>
      <w:rFonts w:ascii="Symbol" w:hAnsi="Symbol"/>
    </w:rPr>
  </w:style>
  <w:style w:type="character" w:customStyle="1" w:styleId="WW8Num221z1">
    <w:name w:val="WW8Num221z1"/>
    <w:uiPriority w:val="99"/>
    <w:rPr>
      <w:rFonts w:ascii="Courier New" w:hAnsi="Courier New"/>
    </w:rPr>
  </w:style>
  <w:style w:type="character" w:customStyle="1" w:styleId="WW8Num221z3">
    <w:name w:val="WW8Num221z3"/>
    <w:uiPriority w:val="99"/>
    <w:rPr>
      <w:rFonts w:ascii="Symbol" w:hAnsi="Symbol"/>
    </w:rPr>
  </w:style>
  <w:style w:type="character" w:customStyle="1" w:styleId="WW8Num222z1">
    <w:name w:val="WW8Num222z1"/>
    <w:uiPriority w:val="99"/>
    <w:rPr>
      <w:rFonts w:ascii="Courier New" w:hAnsi="Courier New"/>
    </w:rPr>
  </w:style>
  <w:style w:type="character" w:customStyle="1" w:styleId="WW8Num222z2">
    <w:name w:val="WW8Num222z2"/>
    <w:uiPriority w:val="99"/>
    <w:rPr>
      <w:rFonts w:ascii="Wingdings" w:hAnsi="Wingdings"/>
    </w:rPr>
  </w:style>
  <w:style w:type="character" w:customStyle="1" w:styleId="WW8Num222z3">
    <w:name w:val="WW8Num222z3"/>
    <w:uiPriority w:val="99"/>
    <w:rPr>
      <w:rFonts w:ascii="Symbol" w:hAnsi="Symbol"/>
    </w:rPr>
  </w:style>
  <w:style w:type="character" w:customStyle="1" w:styleId="WW8Num224z2">
    <w:name w:val="WW8Num224z2"/>
    <w:uiPriority w:val="99"/>
    <w:rPr>
      <w:rFonts w:ascii="Wingdings" w:hAnsi="Wingdings"/>
    </w:rPr>
  </w:style>
  <w:style w:type="character" w:customStyle="1" w:styleId="WW8Num225z1">
    <w:name w:val="WW8Num225z1"/>
    <w:uiPriority w:val="99"/>
    <w:rPr>
      <w:rFonts w:ascii="Symbol" w:hAnsi="Symbol"/>
    </w:rPr>
  </w:style>
  <w:style w:type="character" w:customStyle="1" w:styleId="WW8Num226z1">
    <w:name w:val="WW8Num226z1"/>
    <w:uiPriority w:val="99"/>
    <w:rPr>
      <w:rFonts w:ascii="Courier New" w:hAnsi="Courier New"/>
    </w:rPr>
  </w:style>
  <w:style w:type="character" w:customStyle="1" w:styleId="WW8Num226z2">
    <w:name w:val="WW8Num226z2"/>
    <w:uiPriority w:val="99"/>
    <w:rPr>
      <w:rFonts w:ascii="Wingdings" w:hAnsi="Wingdings"/>
    </w:rPr>
  </w:style>
  <w:style w:type="character" w:customStyle="1" w:styleId="WW8Num227z1">
    <w:name w:val="WW8Num227z1"/>
    <w:uiPriority w:val="99"/>
    <w:rPr>
      <w:rFonts w:ascii="Courier New" w:hAnsi="Courier New"/>
    </w:rPr>
  </w:style>
  <w:style w:type="character" w:customStyle="1" w:styleId="WW8Num227z2">
    <w:name w:val="WW8Num227z2"/>
    <w:uiPriority w:val="99"/>
    <w:rPr>
      <w:rFonts w:ascii="Wingdings" w:hAnsi="Wingdings"/>
    </w:rPr>
  </w:style>
  <w:style w:type="character" w:customStyle="1" w:styleId="WW8Num227z3">
    <w:name w:val="WW8Num227z3"/>
    <w:uiPriority w:val="99"/>
    <w:rPr>
      <w:rFonts w:ascii="Symbol" w:hAnsi="Symbol"/>
    </w:rPr>
  </w:style>
  <w:style w:type="character" w:customStyle="1" w:styleId="WW8Num228z3">
    <w:name w:val="WW8Num228z3"/>
    <w:uiPriority w:val="99"/>
    <w:rPr>
      <w:rFonts w:ascii="Symbol" w:hAnsi="Symbol"/>
    </w:rPr>
  </w:style>
  <w:style w:type="character" w:customStyle="1" w:styleId="WW8Num230z1">
    <w:name w:val="WW8Num230z1"/>
    <w:uiPriority w:val="99"/>
    <w:rPr>
      <w:rFonts w:ascii="Courier New" w:hAnsi="Courier New"/>
    </w:rPr>
  </w:style>
  <w:style w:type="character" w:customStyle="1" w:styleId="WW8Num230z2">
    <w:name w:val="WW8Num230z2"/>
    <w:uiPriority w:val="99"/>
    <w:rPr>
      <w:rFonts w:ascii="Wingdings" w:hAnsi="Wingdings"/>
    </w:rPr>
  </w:style>
  <w:style w:type="character" w:customStyle="1" w:styleId="WW8Num231z3">
    <w:name w:val="WW8Num231z3"/>
    <w:uiPriority w:val="99"/>
    <w:rPr>
      <w:rFonts w:ascii="Symbol" w:hAnsi="Symbol"/>
    </w:rPr>
  </w:style>
  <w:style w:type="character" w:customStyle="1" w:styleId="WW8Num231z4">
    <w:name w:val="WW8Num231z4"/>
    <w:uiPriority w:val="99"/>
    <w:rPr>
      <w:rFonts w:ascii="Courier New" w:hAnsi="Courier New"/>
    </w:rPr>
  </w:style>
  <w:style w:type="character" w:customStyle="1" w:styleId="WW8Num232z3">
    <w:name w:val="WW8Num232z3"/>
    <w:uiPriority w:val="99"/>
    <w:rPr>
      <w:rFonts w:ascii="Symbol" w:hAnsi="Symbol"/>
    </w:rPr>
  </w:style>
  <w:style w:type="character" w:customStyle="1" w:styleId="WW8Num233z1">
    <w:name w:val="WW8Num233z1"/>
    <w:uiPriority w:val="99"/>
    <w:rPr>
      <w:rFonts w:ascii="Symbol" w:hAnsi="Symbol"/>
      <w:b/>
      <w:i/>
      <w:color w:val="auto"/>
      <w:u w:val="single"/>
    </w:rPr>
  </w:style>
  <w:style w:type="character" w:customStyle="1" w:styleId="WW8Num234z1">
    <w:name w:val="WW8Num234z1"/>
    <w:uiPriority w:val="99"/>
    <w:rPr>
      <w:rFonts w:ascii="Courier New" w:hAnsi="Courier New"/>
    </w:rPr>
  </w:style>
  <w:style w:type="character" w:customStyle="1" w:styleId="WW8Num234z2">
    <w:name w:val="WW8Num234z2"/>
    <w:uiPriority w:val="99"/>
    <w:rPr>
      <w:rFonts w:ascii="Wingdings" w:hAnsi="Wingdings"/>
    </w:rPr>
  </w:style>
  <w:style w:type="character" w:customStyle="1" w:styleId="WW8Num234z3">
    <w:name w:val="WW8Num234z3"/>
    <w:uiPriority w:val="99"/>
    <w:rPr>
      <w:rFonts w:ascii="Symbol" w:hAnsi="Symbol"/>
    </w:rPr>
  </w:style>
  <w:style w:type="character" w:customStyle="1" w:styleId="WW8Num236z1">
    <w:name w:val="WW8Num236z1"/>
    <w:uiPriority w:val="99"/>
    <w:rPr>
      <w:rFonts w:ascii="Courier New" w:hAnsi="Courier New"/>
    </w:rPr>
  </w:style>
  <w:style w:type="character" w:customStyle="1" w:styleId="WW8Num236z3">
    <w:name w:val="WW8Num236z3"/>
    <w:uiPriority w:val="99"/>
    <w:rPr>
      <w:rFonts w:ascii="Symbol" w:hAnsi="Symbol"/>
    </w:rPr>
  </w:style>
  <w:style w:type="character" w:customStyle="1" w:styleId="WW8Num237z1">
    <w:name w:val="WW8Num237z1"/>
    <w:uiPriority w:val="99"/>
    <w:rPr>
      <w:rFonts w:ascii="Courier New" w:hAnsi="Courier New"/>
    </w:rPr>
  </w:style>
  <w:style w:type="character" w:customStyle="1" w:styleId="WW8Num237z3">
    <w:name w:val="WW8Num237z3"/>
    <w:uiPriority w:val="99"/>
    <w:rPr>
      <w:rFonts w:ascii="Symbol" w:hAnsi="Symbol"/>
    </w:rPr>
  </w:style>
  <w:style w:type="character" w:customStyle="1" w:styleId="WW8Num238z1">
    <w:name w:val="WW8Num238z1"/>
    <w:uiPriority w:val="99"/>
    <w:rPr>
      <w:rFonts w:ascii="Courier New" w:hAnsi="Courier New"/>
    </w:rPr>
  </w:style>
  <w:style w:type="character" w:customStyle="1" w:styleId="WW8Num238z3">
    <w:name w:val="WW8Num238z3"/>
    <w:uiPriority w:val="99"/>
    <w:rPr>
      <w:rFonts w:ascii="Symbol" w:hAnsi="Symbol"/>
    </w:rPr>
  </w:style>
  <w:style w:type="character" w:customStyle="1" w:styleId="WW8Num239z1">
    <w:name w:val="WW8Num239z1"/>
    <w:uiPriority w:val="99"/>
    <w:rPr>
      <w:rFonts w:ascii="Courier New" w:hAnsi="Courier New"/>
    </w:rPr>
  </w:style>
  <w:style w:type="character" w:customStyle="1" w:styleId="WW8Num239z3">
    <w:name w:val="WW8Num239z3"/>
    <w:uiPriority w:val="99"/>
    <w:rPr>
      <w:rFonts w:ascii="Symbol" w:hAnsi="Symbol"/>
    </w:rPr>
  </w:style>
  <w:style w:type="character" w:customStyle="1" w:styleId="WW8Num240z1">
    <w:name w:val="WW8Num240z1"/>
    <w:uiPriority w:val="99"/>
    <w:rPr>
      <w:rFonts w:ascii="Symbol" w:hAnsi="Symbol"/>
    </w:rPr>
  </w:style>
  <w:style w:type="character" w:customStyle="1" w:styleId="WW8Num240z4">
    <w:name w:val="WW8Num240z4"/>
    <w:uiPriority w:val="99"/>
    <w:rPr>
      <w:rFonts w:ascii="Courier New" w:hAnsi="Courier New"/>
    </w:rPr>
  </w:style>
  <w:style w:type="character" w:customStyle="1" w:styleId="WW8Num241z1">
    <w:name w:val="WW8Num241z1"/>
    <w:uiPriority w:val="99"/>
    <w:rPr>
      <w:rFonts w:ascii="Courier New" w:hAnsi="Courier New"/>
    </w:rPr>
  </w:style>
  <w:style w:type="character" w:customStyle="1" w:styleId="WW8Num241z3">
    <w:name w:val="WW8Num241z3"/>
    <w:uiPriority w:val="99"/>
    <w:rPr>
      <w:rFonts w:ascii="Symbol" w:hAnsi="Symbol"/>
    </w:rPr>
  </w:style>
  <w:style w:type="character" w:customStyle="1" w:styleId="WW8Num242z0">
    <w:name w:val="WW8Num242z0"/>
    <w:uiPriority w:val="99"/>
    <w:rPr>
      <w:rFonts w:ascii="Wingdings" w:hAnsi="Wingdings"/>
    </w:rPr>
  </w:style>
  <w:style w:type="character" w:customStyle="1" w:styleId="WW8Num242z1">
    <w:name w:val="WW8Num242z1"/>
    <w:uiPriority w:val="99"/>
    <w:rPr>
      <w:rFonts w:ascii="Courier New" w:hAnsi="Courier New"/>
    </w:rPr>
  </w:style>
  <w:style w:type="character" w:customStyle="1" w:styleId="WW8Num242z3">
    <w:name w:val="WW8Num242z3"/>
    <w:uiPriority w:val="99"/>
    <w:rPr>
      <w:rFonts w:ascii="Symbol" w:hAnsi="Symbol"/>
    </w:rPr>
  </w:style>
  <w:style w:type="character" w:customStyle="1" w:styleId="WW8Num245z1">
    <w:name w:val="WW8Num245z1"/>
    <w:uiPriority w:val="99"/>
    <w:rPr>
      <w:rFonts w:ascii="Symbol" w:hAnsi="Symbol"/>
    </w:rPr>
  </w:style>
  <w:style w:type="character" w:customStyle="1" w:styleId="WW8Num245z2">
    <w:name w:val="WW8Num245z2"/>
    <w:uiPriority w:val="99"/>
    <w:rPr>
      <w:rFonts w:ascii="Wingdings" w:hAnsi="Wingdings"/>
    </w:rPr>
  </w:style>
  <w:style w:type="character" w:customStyle="1" w:styleId="WW8Num245z4">
    <w:name w:val="WW8Num245z4"/>
    <w:uiPriority w:val="99"/>
    <w:rPr>
      <w:rFonts w:ascii="Courier New" w:hAnsi="Courier New"/>
    </w:rPr>
  </w:style>
  <w:style w:type="character" w:customStyle="1" w:styleId="WW8Num247z1">
    <w:name w:val="WW8Num247z1"/>
    <w:uiPriority w:val="99"/>
    <w:rPr>
      <w:rFonts w:ascii="Courier New" w:hAnsi="Courier New"/>
    </w:rPr>
  </w:style>
  <w:style w:type="character" w:customStyle="1" w:styleId="WW8Num247z3">
    <w:name w:val="WW8Num247z3"/>
    <w:uiPriority w:val="99"/>
    <w:rPr>
      <w:rFonts w:ascii="Symbol" w:hAnsi="Symbol"/>
    </w:rPr>
  </w:style>
  <w:style w:type="character" w:customStyle="1" w:styleId="WW8Num248z1">
    <w:name w:val="WW8Num248z1"/>
    <w:uiPriority w:val="99"/>
    <w:rPr>
      <w:rFonts w:ascii="Courier New" w:hAnsi="Courier New"/>
    </w:rPr>
  </w:style>
  <w:style w:type="character" w:customStyle="1" w:styleId="WW8Num248z2">
    <w:name w:val="WW8Num248z2"/>
    <w:uiPriority w:val="99"/>
    <w:rPr>
      <w:rFonts w:ascii="Wingdings" w:hAnsi="Wingdings"/>
    </w:rPr>
  </w:style>
  <w:style w:type="character" w:customStyle="1" w:styleId="WW8Num248z3">
    <w:name w:val="WW8Num248z3"/>
    <w:uiPriority w:val="99"/>
    <w:rPr>
      <w:rFonts w:ascii="Symbol" w:hAnsi="Symbol"/>
    </w:rPr>
  </w:style>
  <w:style w:type="character" w:customStyle="1" w:styleId="WW8Num249z1">
    <w:name w:val="WW8Num249z1"/>
    <w:uiPriority w:val="99"/>
    <w:rPr>
      <w:rFonts w:ascii="Courier New" w:hAnsi="Courier New"/>
    </w:rPr>
  </w:style>
  <w:style w:type="character" w:customStyle="1" w:styleId="WW8Num249z3">
    <w:name w:val="WW8Num249z3"/>
    <w:uiPriority w:val="99"/>
    <w:rPr>
      <w:rFonts w:ascii="Symbol" w:hAnsi="Symbol"/>
    </w:rPr>
  </w:style>
  <w:style w:type="character" w:customStyle="1" w:styleId="WW8Num250z1">
    <w:name w:val="WW8Num250z1"/>
    <w:uiPriority w:val="99"/>
    <w:rPr>
      <w:rFonts w:ascii="Goudy Old Style" w:hAnsi="Goudy Old Style"/>
    </w:rPr>
  </w:style>
  <w:style w:type="character" w:customStyle="1" w:styleId="WW8Num250z2">
    <w:name w:val="WW8Num250z2"/>
    <w:uiPriority w:val="99"/>
    <w:rPr>
      <w:rFonts w:ascii="Wingdings" w:hAnsi="Wingdings"/>
    </w:rPr>
  </w:style>
  <w:style w:type="character" w:customStyle="1" w:styleId="WW8Num250z4">
    <w:name w:val="WW8Num250z4"/>
    <w:uiPriority w:val="99"/>
    <w:rPr>
      <w:rFonts w:ascii="Courier New" w:hAnsi="Courier New"/>
    </w:rPr>
  </w:style>
  <w:style w:type="character" w:customStyle="1" w:styleId="WW8Num251z3">
    <w:name w:val="WW8Num251z3"/>
    <w:uiPriority w:val="99"/>
    <w:rPr>
      <w:rFonts w:ascii="Symbol" w:hAnsi="Symbol"/>
    </w:rPr>
  </w:style>
  <w:style w:type="character" w:customStyle="1" w:styleId="WW8Num252z4">
    <w:name w:val="WW8Num252z4"/>
    <w:uiPriority w:val="99"/>
    <w:rPr>
      <w:rFonts w:ascii="Courier New" w:hAnsi="Courier New"/>
    </w:rPr>
  </w:style>
  <w:style w:type="character" w:customStyle="1" w:styleId="WW8Num252z6">
    <w:name w:val="WW8Num252z6"/>
    <w:uiPriority w:val="99"/>
    <w:rPr>
      <w:rFonts w:ascii="Symbol" w:hAnsi="Symbol"/>
    </w:rPr>
  </w:style>
  <w:style w:type="character" w:customStyle="1" w:styleId="WW8Num253z1">
    <w:name w:val="WW8Num253z1"/>
    <w:uiPriority w:val="99"/>
    <w:rPr>
      <w:rFonts w:ascii="Symbol" w:hAnsi="Symbol"/>
    </w:rPr>
  </w:style>
  <w:style w:type="character" w:customStyle="1" w:styleId="WW8Num253z2">
    <w:name w:val="WW8Num253z2"/>
    <w:uiPriority w:val="99"/>
    <w:rPr>
      <w:rFonts w:ascii="Symbol" w:hAnsi="Symbol"/>
      <w:color w:val="auto"/>
    </w:rPr>
  </w:style>
  <w:style w:type="character" w:customStyle="1" w:styleId="WW8Num254z1">
    <w:name w:val="WW8Num254z1"/>
    <w:uiPriority w:val="99"/>
    <w:rPr>
      <w:rFonts w:ascii="Courier New" w:hAnsi="Courier New"/>
    </w:rPr>
  </w:style>
  <w:style w:type="character" w:customStyle="1" w:styleId="WW8Num254z3">
    <w:name w:val="WW8Num254z3"/>
    <w:uiPriority w:val="99"/>
    <w:rPr>
      <w:rFonts w:ascii="Symbol" w:hAnsi="Symbol"/>
    </w:rPr>
  </w:style>
  <w:style w:type="character" w:customStyle="1" w:styleId="WW8Num256z1">
    <w:name w:val="WW8Num256z1"/>
    <w:uiPriority w:val="99"/>
    <w:rPr>
      <w:rFonts w:ascii="Courier New" w:hAnsi="Courier New"/>
    </w:rPr>
  </w:style>
  <w:style w:type="character" w:customStyle="1" w:styleId="WW8Num256z3">
    <w:name w:val="WW8Num256z3"/>
    <w:uiPriority w:val="99"/>
    <w:rPr>
      <w:rFonts w:ascii="Symbol" w:hAnsi="Symbol"/>
    </w:rPr>
  </w:style>
  <w:style w:type="character" w:customStyle="1" w:styleId="WW8Num257z1">
    <w:name w:val="WW8Num257z1"/>
    <w:uiPriority w:val="99"/>
    <w:rPr>
      <w:rFonts w:ascii="Courier New" w:hAnsi="Courier New"/>
    </w:rPr>
  </w:style>
  <w:style w:type="character" w:customStyle="1" w:styleId="WW8Num257z3">
    <w:name w:val="WW8Num257z3"/>
    <w:uiPriority w:val="99"/>
    <w:rPr>
      <w:rFonts w:ascii="Symbol" w:hAnsi="Symbol"/>
    </w:rPr>
  </w:style>
  <w:style w:type="character" w:customStyle="1" w:styleId="WW8Num258z1">
    <w:name w:val="WW8Num258z1"/>
    <w:uiPriority w:val="99"/>
    <w:rPr>
      <w:rFonts w:ascii="Courier New" w:hAnsi="Courier New"/>
    </w:rPr>
  </w:style>
  <w:style w:type="character" w:customStyle="1" w:styleId="WW8Num258z3">
    <w:name w:val="WW8Num258z3"/>
    <w:uiPriority w:val="99"/>
    <w:rPr>
      <w:rFonts w:ascii="Symbol" w:hAnsi="Symbol"/>
    </w:rPr>
  </w:style>
  <w:style w:type="character" w:customStyle="1" w:styleId="WW8Num259z2">
    <w:name w:val="WW8Num259z2"/>
    <w:uiPriority w:val="99"/>
    <w:rPr>
      <w:rFonts w:ascii="Wingdings" w:hAnsi="Wingdings"/>
    </w:rPr>
  </w:style>
  <w:style w:type="character" w:customStyle="1" w:styleId="WW8Num259z4">
    <w:name w:val="WW8Num259z4"/>
    <w:uiPriority w:val="99"/>
    <w:rPr>
      <w:rFonts w:ascii="Courier New" w:hAnsi="Courier New"/>
    </w:rPr>
  </w:style>
  <w:style w:type="character" w:customStyle="1" w:styleId="WW8Num260z1">
    <w:name w:val="WW8Num260z1"/>
    <w:uiPriority w:val="99"/>
    <w:rPr>
      <w:rFonts w:ascii="Courier New" w:hAnsi="Courier New"/>
    </w:rPr>
  </w:style>
  <w:style w:type="character" w:customStyle="1" w:styleId="WW8Num260z3">
    <w:name w:val="WW8Num260z3"/>
    <w:uiPriority w:val="99"/>
    <w:rPr>
      <w:rFonts w:ascii="Symbol" w:hAnsi="Symbol"/>
    </w:rPr>
  </w:style>
  <w:style w:type="character" w:customStyle="1" w:styleId="WW8Num261z1">
    <w:name w:val="WW8Num261z1"/>
    <w:uiPriority w:val="99"/>
    <w:rPr>
      <w:rFonts w:ascii="Courier New" w:hAnsi="Courier New"/>
    </w:rPr>
  </w:style>
  <w:style w:type="character" w:customStyle="1" w:styleId="WW8Num261z2">
    <w:name w:val="WW8Num261z2"/>
    <w:uiPriority w:val="99"/>
    <w:rPr>
      <w:rFonts w:ascii="Wingdings" w:hAnsi="Wingdings"/>
    </w:rPr>
  </w:style>
  <w:style w:type="character" w:customStyle="1" w:styleId="WW8Num261z3">
    <w:name w:val="WW8Num261z3"/>
    <w:uiPriority w:val="99"/>
    <w:rPr>
      <w:rFonts w:ascii="Symbol" w:hAnsi="Symbol"/>
    </w:rPr>
  </w:style>
  <w:style w:type="character" w:customStyle="1" w:styleId="WW8Num262z1">
    <w:name w:val="WW8Num262z1"/>
    <w:uiPriority w:val="99"/>
    <w:rPr>
      <w:rFonts w:ascii="Wingdings" w:hAnsi="Wingdings"/>
    </w:rPr>
  </w:style>
  <w:style w:type="character" w:customStyle="1" w:styleId="WW8Num262z4">
    <w:name w:val="WW8Num262z4"/>
    <w:uiPriority w:val="99"/>
    <w:rPr>
      <w:rFonts w:ascii="Courier New" w:hAnsi="Courier New"/>
    </w:rPr>
  </w:style>
  <w:style w:type="character" w:customStyle="1" w:styleId="WW8Num264z1">
    <w:name w:val="WW8Num264z1"/>
    <w:uiPriority w:val="99"/>
    <w:rPr>
      <w:rFonts w:ascii="Courier New" w:hAnsi="Courier New"/>
    </w:rPr>
  </w:style>
  <w:style w:type="character" w:customStyle="1" w:styleId="WW8Num264z3">
    <w:name w:val="WW8Num264z3"/>
    <w:uiPriority w:val="99"/>
    <w:rPr>
      <w:rFonts w:ascii="Symbol" w:hAnsi="Symbol"/>
    </w:rPr>
  </w:style>
  <w:style w:type="character" w:customStyle="1" w:styleId="WW8Num265z1">
    <w:name w:val="WW8Num265z1"/>
    <w:uiPriority w:val="99"/>
    <w:rPr>
      <w:rFonts w:ascii="Courier New" w:hAnsi="Courier New"/>
    </w:rPr>
  </w:style>
  <w:style w:type="character" w:customStyle="1" w:styleId="WW8Num265z3">
    <w:name w:val="WW8Num265z3"/>
    <w:uiPriority w:val="99"/>
    <w:rPr>
      <w:rFonts w:ascii="Symbol" w:hAnsi="Symbol"/>
    </w:rPr>
  </w:style>
  <w:style w:type="character" w:customStyle="1" w:styleId="WW8Num266z1">
    <w:name w:val="WW8Num266z1"/>
    <w:uiPriority w:val="99"/>
    <w:rPr>
      <w:rFonts w:ascii="Courier New" w:hAnsi="Courier New"/>
    </w:rPr>
  </w:style>
  <w:style w:type="character" w:customStyle="1" w:styleId="WW8Num266z2">
    <w:name w:val="WW8Num266z2"/>
    <w:uiPriority w:val="99"/>
    <w:rPr>
      <w:rFonts w:ascii="Wingdings" w:hAnsi="Wingdings"/>
    </w:rPr>
  </w:style>
  <w:style w:type="character" w:customStyle="1" w:styleId="WW8Num267z1">
    <w:name w:val="WW8Num267z1"/>
    <w:uiPriority w:val="99"/>
    <w:rPr>
      <w:rFonts w:ascii="Courier New" w:hAnsi="Courier New"/>
    </w:rPr>
  </w:style>
  <w:style w:type="character" w:customStyle="1" w:styleId="WW8Num267z3">
    <w:name w:val="WW8Num267z3"/>
    <w:uiPriority w:val="99"/>
    <w:rPr>
      <w:rFonts w:ascii="Symbol" w:hAnsi="Symbol"/>
    </w:rPr>
  </w:style>
  <w:style w:type="character" w:customStyle="1" w:styleId="WW8Num268z1">
    <w:name w:val="WW8Num268z1"/>
    <w:uiPriority w:val="99"/>
    <w:rPr>
      <w:rFonts w:ascii="Courier New" w:hAnsi="Courier New"/>
    </w:rPr>
  </w:style>
  <w:style w:type="character" w:customStyle="1" w:styleId="WW8Num268z3">
    <w:name w:val="WW8Num268z3"/>
    <w:uiPriority w:val="99"/>
    <w:rPr>
      <w:rFonts w:ascii="Symbol" w:hAnsi="Symbol"/>
    </w:rPr>
  </w:style>
  <w:style w:type="character" w:customStyle="1" w:styleId="WW8Num269z1">
    <w:name w:val="WW8Num269z1"/>
    <w:uiPriority w:val="99"/>
    <w:rPr>
      <w:rFonts w:ascii="Courier New" w:hAnsi="Courier New"/>
    </w:rPr>
  </w:style>
  <w:style w:type="character" w:customStyle="1" w:styleId="WW8Num269z3">
    <w:name w:val="WW8Num269z3"/>
    <w:uiPriority w:val="99"/>
    <w:rPr>
      <w:rFonts w:ascii="Symbol" w:hAnsi="Symbol"/>
    </w:rPr>
  </w:style>
  <w:style w:type="character" w:customStyle="1" w:styleId="WW8Num271z3">
    <w:name w:val="WW8Num271z3"/>
    <w:uiPriority w:val="99"/>
    <w:rPr>
      <w:rFonts w:ascii="Symbol" w:hAnsi="Symbol"/>
    </w:rPr>
  </w:style>
  <w:style w:type="character" w:customStyle="1" w:styleId="WW8Num271z4">
    <w:name w:val="WW8Num271z4"/>
    <w:uiPriority w:val="99"/>
    <w:rPr>
      <w:rFonts w:ascii="Courier New" w:hAnsi="Courier New"/>
    </w:rPr>
  </w:style>
  <w:style w:type="character" w:customStyle="1" w:styleId="WW8Num272z1">
    <w:name w:val="WW8Num272z1"/>
    <w:uiPriority w:val="99"/>
    <w:rPr>
      <w:rFonts w:ascii="Courier New" w:hAnsi="Courier New"/>
    </w:rPr>
  </w:style>
  <w:style w:type="character" w:customStyle="1" w:styleId="WW8Num272z2">
    <w:name w:val="WW8Num272z2"/>
    <w:uiPriority w:val="99"/>
    <w:rPr>
      <w:rFonts w:ascii="Wingdings" w:hAnsi="Wingdings"/>
    </w:rPr>
  </w:style>
  <w:style w:type="character" w:customStyle="1" w:styleId="WW8Num272z3">
    <w:name w:val="WW8Num272z3"/>
    <w:uiPriority w:val="99"/>
    <w:rPr>
      <w:rFonts w:ascii="Symbol" w:hAnsi="Symbol"/>
    </w:rPr>
  </w:style>
  <w:style w:type="character" w:customStyle="1" w:styleId="WW8Num273z0">
    <w:name w:val="WW8Num273z0"/>
    <w:uiPriority w:val="99"/>
    <w:rPr>
      <w:rFonts w:ascii="Wingdings" w:hAnsi="Wingdings"/>
    </w:rPr>
  </w:style>
  <w:style w:type="character" w:customStyle="1" w:styleId="WW8Num273z1">
    <w:name w:val="WW8Num273z1"/>
    <w:uiPriority w:val="99"/>
    <w:rPr>
      <w:rFonts w:ascii="Courier New" w:hAnsi="Courier New"/>
    </w:rPr>
  </w:style>
  <w:style w:type="character" w:customStyle="1" w:styleId="WW8Num273z3">
    <w:name w:val="WW8Num273z3"/>
    <w:uiPriority w:val="99"/>
    <w:rPr>
      <w:rFonts w:ascii="Symbol" w:hAnsi="Symbol"/>
    </w:rPr>
  </w:style>
  <w:style w:type="character" w:customStyle="1" w:styleId="WW8NumSt1z0">
    <w:name w:val="WW8NumSt1z0"/>
    <w:uiPriority w:val="99"/>
    <w:rPr>
      <w:rFonts w:ascii="Symbol" w:hAnsi="Symbol"/>
    </w:rPr>
  </w:style>
  <w:style w:type="character" w:customStyle="1" w:styleId="CarCar7">
    <w:name w:val="Car Car7"/>
    <w:basedOn w:val="Policepardfaut1"/>
    <w:uiPriority w:val="99"/>
    <w:rPr>
      <w:rFonts w:ascii="Arial" w:hAnsi="Arial" w:cs="Times New Roman"/>
      <w:b/>
      <w:sz w:val="44"/>
      <w:lang w:val="fr-BE" w:eastAsia="ar-SA" w:bidi="ar-SA"/>
    </w:rPr>
  </w:style>
  <w:style w:type="character" w:customStyle="1" w:styleId="CarCar6">
    <w:name w:val="Car Car6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5">
    <w:name w:val="Car Car5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4">
    <w:name w:val="Car Car4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3">
    <w:name w:val="Car Car3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styleId="Numrodepage">
    <w:name w:val="page number"/>
    <w:basedOn w:val="Policepardfaut1"/>
    <w:uiPriority w:val="99"/>
    <w:rPr>
      <w:rFonts w:cs="Times New Roman"/>
    </w:rPr>
  </w:style>
  <w:style w:type="character" w:customStyle="1" w:styleId="CarCar2">
    <w:name w:val="Car Car2"/>
    <w:basedOn w:val="Policepardfaut1"/>
    <w:uiPriority w:val="99"/>
    <w:rPr>
      <w:rFonts w:cs="Times New Roman"/>
      <w:b/>
      <w:sz w:val="24"/>
      <w:lang w:val="fr-BE" w:eastAsia="ar-SA" w:bidi="ar-SA"/>
    </w:rPr>
  </w:style>
  <w:style w:type="character" w:customStyle="1" w:styleId="CarCar1">
    <w:name w:val="Car Car1"/>
    <w:basedOn w:val="Policepardfaut1"/>
    <w:uiPriority w:val="99"/>
    <w:rPr>
      <w:rFonts w:cs="Times New Roman"/>
      <w:b/>
      <w:sz w:val="28"/>
      <w:u w:val="single"/>
      <w:lang w:val="fr-FR" w:eastAsia="ar-SA" w:bidi="ar-SA"/>
    </w:rPr>
  </w:style>
  <w:style w:type="character" w:styleId="Lienhypertextesuivivisit">
    <w:name w:val="FollowedHyperlink"/>
    <w:basedOn w:val="Policepardfaut1"/>
    <w:uiPriority w:val="99"/>
    <w:rPr>
      <w:rFonts w:cs="Times New Roman"/>
      <w:color w:val="800080"/>
      <w:u w:val="single"/>
    </w:rPr>
  </w:style>
  <w:style w:type="character" w:customStyle="1" w:styleId="Caractresdenotedebasdepage">
    <w:name w:val="Caractères de note de bas de page"/>
    <w:basedOn w:val="NotedebasdepageCar"/>
    <w:rPr>
      <w:rFonts w:ascii="Cambria" w:hAnsi="Cambria" w:cs="Times New Roman"/>
      <w:sz w:val="16"/>
      <w:bdr w:val="none" w:sz="0" w:space="0" w:color="auto"/>
      <w:vertAlign w:val="superscript"/>
      <w:lang w:val="fr-FR" w:eastAsia="ar-SA" w:bidi="ar-SA"/>
    </w:rPr>
  </w:style>
  <w:style w:type="character" w:customStyle="1" w:styleId="DCar">
    <w:name w:val="D Car"/>
    <w:basedOn w:val="Policepardfaut1"/>
    <w:uiPriority w:val="99"/>
    <w:rPr>
      <w:rFonts w:ascii="Arial" w:hAnsi="Arial" w:cs="Times New Roman"/>
      <w:b/>
      <w:i/>
      <w:sz w:val="24"/>
      <w:szCs w:val="24"/>
      <w:u w:val="single"/>
      <w:lang w:val="fr-FR" w:eastAsia="ar-SA" w:bidi="ar-SA"/>
    </w:rPr>
  </w:style>
  <w:style w:type="character" w:customStyle="1" w:styleId="NotedebasdepageCar">
    <w:name w:val="Note de bas de page Car"/>
    <w:basedOn w:val="Policepardfaut1"/>
    <w:uiPriority w:val="99"/>
    <w:rPr>
      <w:rFonts w:ascii="Arial" w:hAnsi="Arial" w:cs="Times New Roman"/>
      <w:lang w:val="fr-FR" w:eastAsia="ar-SA" w:bidi="ar-SA"/>
    </w:rPr>
  </w:style>
  <w:style w:type="character" w:customStyle="1" w:styleId="StyleTitre510ptNonGrasCar">
    <w:name w:val="Style Titre 5 + 10 pt Non Gras Car"/>
    <w:basedOn w:val="CarCar3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arCar">
    <w:name w:val="Car Car"/>
    <w:basedOn w:val="Policepardfaut1"/>
    <w:uiPriority w:val="99"/>
    <w:rPr>
      <w:rFonts w:ascii="Arial" w:hAnsi="Arial" w:cs="Times New Roman"/>
      <w:smallCaps/>
      <w:spacing w:val="-2"/>
      <w:sz w:val="24"/>
      <w:u w:val="single"/>
      <w:lang w:val="fr-BE" w:eastAsia="ar-SA" w:bidi="ar-SA"/>
    </w:rPr>
  </w:style>
  <w:style w:type="character" w:customStyle="1" w:styleId="Caractresdenotedefin">
    <w:name w:val="Caractères de note de fin"/>
    <w:basedOn w:val="Policepardfaut1"/>
    <w:uiPriority w:val="99"/>
    <w:rPr>
      <w:rFonts w:cs="Times New Roman"/>
      <w:vertAlign w:val="superscript"/>
    </w:rPr>
  </w:style>
  <w:style w:type="paragraph" w:customStyle="1" w:styleId="StyleTitre4Justifi">
    <w:name w:val="Style Titre 4 + Justifié"/>
    <w:basedOn w:val="Titre4"/>
    <w:uiPriority w:val="99"/>
    <w:rPr>
      <w:b w:val="0"/>
      <w:bCs/>
    </w:rPr>
  </w:style>
  <w:style w:type="character" w:customStyle="1" w:styleId="StyleTitre2NonGrasNonItaliqueCar">
    <w:name w:val="Style Titre 2 + Non Gras Non Italique Car"/>
    <w:basedOn w:val="Policepardfaut"/>
    <w:uiPriority w:val="99"/>
    <w:rPr>
      <w:rFonts w:ascii="Arial" w:hAnsi="Arial" w:cs="Arial"/>
      <w:b/>
      <w:sz w:val="28"/>
      <w:szCs w:val="28"/>
      <w:u w:val="single"/>
      <w:lang w:val="fr-BE" w:eastAsia="ar-SA" w:bidi="ar-SA"/>
    </w:rPr>
  </w:style>
  <w:style w:type="character" w:customStyle="1" w:styleId="StyleStyleTitre2NonGrasNonItaliqueCar">
    <w:name w:val="Style Style Titre 2 + Non Gras Non Italique + Car"/>
    <w:basedOn w:val="StyleTitre2NonGrasNonItaliqueCar"/>
    <w:uiPriority w:val="99"/>
    <w:rPr>
      <w:rFonts w:ascii="Arial" w:hAnsi="Arial" w:cs="Arial"/>
      <w:b/>
      <w:bCs/>
      <w:sz w:val="28"/>
      <w:szCs w:val="28"/>
      <w:u w:val="single"/>
      <w:lang w:val="fr-BE" w:eastAsia="ar-SA" w:bidi="ar-SA"/>
    </w:rPr>
  </w:style>
  <w:style w:type="character" w:customStyle="1" w:styleId="NormalWebCar">
    <w:name w:val="Normal (Web) Car"/>
    <w:basedOn w:val="Policepardfaut1"/>
    <w:uiPriority w:val="99"/>
    <w:rPr>
      <w:rFonts w:ascii="Century" w:hAnsi="Century" w:cs="Times New Roman"/>
      <w:color w:val="000000"/>
      <w:sz w:val="27"/>
      <w:szCs w:val="27"/>
      <w:lang w:val="fr-BE" w:eastAsia="ar-SA" w:bidi="ar-SA"/>
    </w:rPr>
  </w:style>
  <w:style w:type="character" w:customStyle="1" w:styleId="FooterChar">
    <w:name w:val="Footer Char"/>
    <w:basedOn w:val="Policepardfaut1"/>
    <w:uiPriority w:val="99"/>
    <w:rPr>
      <w:rFonts w:ascii="Tms Rmn" w:hAnsi="Tms Rmn" w:cs="Times New Roman"/>
      <w:lang w:val="fr-BE" w:eastAsia="ar-SA" w:bidi="ar-SA"/>
    </w:rPr>
  </w:style>
  <w:style w:type="character" w:customStyle="1" w:styleId="BodyTextChar">
    <w:name w:val="Body Text Char"/>
    <w:basedOn w:val="Policepardfaut1"/>
    <w:uiPriority w:val="99"/>
    <w:rPr>
      <w:rFonts w:cs="Times New Roman"/>
      <w:b/>
      <w:sz w:val="24"/>
      <w:lang w:val="fr-BE" w:eastAsia="ar-SA" w:bidi="ar-SA"/>
    </w:rPr>
  </w:style>
  <w:style w:type="character" w:customStyle="1" w:styleId="FootnoteTextChar">
    <w:name w:val="Footnote Text Char"/>
    <w:basedOn w:val="Policepardfaut1"/>
    <w:uiPriority w:val="99"/>
    <w:rPr>
      <w:rFonts w:ascii="Comic Sans MS" w:hAnsi="Comic Sans MS" w:cs="Times New Roman"/>
      <w:lang w:val="fr-BE" w:eastAsia="ar-SA" w:bidi="ar-SA"/>
    </w:rPr>
  </w:style>
  <w:style w:type="character" w:customStyle="1" w:styleId="affectelement1">
    <w:name w:val="affectelement1"/>
    <w:basedOn w:val="Policepardfaut1"/>
    <w:uiPriority w:val="99"/>
    <w:rPr>
      <w:rFonts w:cs="Times New Roman"/>
    </w:rPr>
  </w:style>
  <w:style w:type="character" w:customStyle="1" w:styleId="paraCar">
    <w:name w:val="para Car"/>
    <w:basedOn w:val="Policepardfaut1"/>
    <w:uiPriority w:val="99"/>
    <w:rPr>
      <w:rFonts w:ascii="Arial" w:hAnsi="Arial" w:cs="Arial"/>
      <w:sz w:val="24"/>
      <w:lang w:val="fr-BE" w:eastAsia="ar-SA" w:bidi="ar-SA"/>
    </w:rPr>
  </w:style>
  <w:style w:type="character" w:styleId="Numrodeligne">
    <w:name w:val="line number"/>
    <w:basedOn w:val="Policepardfaut1"/>
    <w:uiPriority w:val="99"/>
    <w:rPr>
      <w:rFonts w:cs="Times New Roman"/>
    </w:rPr>
  </w:style>
  <w:style w:type="character" w:customStyle="1" w:styleId="Titre3Car1">
    <w:name w:val="Titre 3 Car1"/>
    <w:basedOn w:val="Policepardfaut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StyleTitre3NonGrasNonsoulignCar">
    <w:name w:val="Style Titre 3 + Non Gras Non souligné Car"/>
    <w:basedOn w:val="Titre3Car1"/>
    <w:uiPriority w:val="99"/>
    <w:rPr>
      <w:rFonts w:ascii="Arial" w:hAnsi="Arial" w:cs="Times New Roman"/>
      <w:b/>
      <w:sz w:val="22"/>
      <w:u w:val="single"/>
      <w:lang w:val="fr-BE" w:eastAsia="ar-SA" w:bidi="ar-SA"/>
    </w:rPr>
  </w:style>
  <w:style w:type="character" w:customStyle="1" w:styleId="Corpsdetexte2Car">
    <w:name w:val="Corps de texte 2 Car"/>
    <w:basedOn w:val="Policepardfaut1"/>
    <w:uiPriority w:val="99"/>
    <w:rPr>
      <w:rFonts w:ascii="Goudy Old Style" w:hAnsi="Goudy Old Style" w:cs="Times New Roman"/>
      <w:sz w:val="28"/>
      <w:lang w:val="fr-BE" w:eastAsia="ar-SA" w:bidi="ar-SA"/>
    </w:rPr>
  </w:style>
  <w:style w:type="character" w:customStyle="1" w:styleId="Appelnotedebasdep1">
    <w:name w:val="Appel note de bas de p.1"/>
    <w:uiPriority w:val="99"/>
    <w:rPr>
      <w:vertAlign w:val="superscript"/>
    </w:rPr>
  </w:style>
  <w:style w:type="character" w:customStyle="1" w:styleId="Caractresdenumrotation">
    <w:name w:val="Caractères de numérotation"/>
    <w:uiPriority w:val="99"/>
  </w:style>
  <w:style w:type="character" w:styleId="Appeldenotedefin">
    <w:name w:val="endnote reference"/>
    <w:basedOn w:val="Policepardfaut"/>
    <w:uiPriority w:val="99"/>
    <w:rPr>
      <w:rFonts w:cs="Times New Roman"/>
      <w:vertAlign w:val="superscript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customStyle="1" w:styleId="Titre20">
    <w:name w:val="Titre2"/>
    <w:basedOn w:val="Normal"/>
    <w:next w:val="Corpsdetexte"/>
    <w:uiPriority w:val="99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Liste">
    <w:name w:val="List"/>
    <w:basedOn w:val="Normal"/>
    <w:uiPriority w:val="99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gende2">
    <w:name w:val="Légende2"/>
    <w:basedOn w:val="Normal"/>
    <w:uiPriority w:val="99"/>
    <w:pPr>
      <w:suppressLineNumbers/>
      <w:suppressAutoHyphens/>
      <w:spacing w:before="120" w:after="120" w:line="240" w:lineRule="auto"/>
    </w:pPr>
    <w:rPr>
      <w:rFonts w:ascii="Georgia" w:eastAsia="Times New Roman" w:hAnsi="Georgia" w:cs="Mangal"/>
      <w:i/>
      <w:iCs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 w:line="240" w:lineRule="auto"/>
    </w:pPr>
    <w:rPr>
      <w:rFonts w:ascii="Georgia" w:eastAsia="Times New Roman" w:hAnsi="Georgia" w:cs="Mangal"/>
      <w:szCs w:val="20"/>
      <w:lang w:eastAsia="ar-SA"/>
    </w:rPr>
  </w:style>
  <w:style w:type="paragraph" w:customStyle="1" w:styleId="Lgende1">
    <w:name w:val="Légend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b/>
      <w:bCs/>
      <w:szCs w:val="24"/>
      <w:u w:val="single"/>
      <w:lang w:eastAsia="ar-SA"/>
    </w:rPr>
  </w:style>
  <w:style w:type="paragraph" w:customStyle="1" w:styleId="1">
    <w:name w:val="1"/>
    <w:uiPriority w:val="99"/>
    <w:pPr>
      <w:suppressAutoHyphens/>
      <w:spacing w:after="0" w:line="240" w:lineRule="auto"/>
    </w:pPr>
    <w:rPr>
      <w:rFonts w:ascii="Goudy Old Style" w:eastAsia="Calibri" w:hAnsi="Goudy Old Style" w:cs="Arial"/>
      <w:sz w:val="24"/>
      <w:szCs w:val="20"/>
      <w:lang w:val="fr-FR" w:eastAsia="ar-SA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suppressAutoHyphens/>
      <w:spacing w:after="0" w:line="240" w:lineRule="auto"/>
    </w:pPr>
    <w:rPr>
      <w:rFonts w:ascii="Tms Rmn" w:eastAsia="Times New Roman" w:hAnsi="Tms Rmn" w:cs="Arial"/>
      <w:sz w:val="20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Tms Rmn" w:eastAsia="Times New Roman" w:hAnsi="Tms Rmn" w:cs="Arial"/>
      <w:sz w:val="20"/>
      <w:szCs w:val="20"/>
      <w:lang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Georgia" w:eastAsia="Times New Roman" w:hAnsi="Georgia" w:cs="Arial"/>
      <w:szCs w:val="20"/>
      <w:lang w:eastAsia="ar-SA"/>
    </w:rPr>
  </w:style>
  <w:style w:type="character" w:customStyle="1" w:styleId="En-tteCar">
    <w:name w:val="En-tête Car"/>
    <w:basedOn w:val="Policepardfaut"/>
    <w:link w:val="En-tte"/>
    <w:uiPriority w:val="99"/>
    <w:rPr>
      <w:rFonts w:ascii="Georgia" w:eastAsia="Times New Roman" w:hAnsi="Georgia" w:cs="Arial"/>
      <w:szCs w:val="20"/>
      <w:lang w:eastAsia="ar-SA"/>
    </w:rPr>
  </w:style>
  <w:style w:type="paragraph" w:styleId="Retraitcorpsdetexte">
    <w:name w:val="Body Text Indent"/>
    <w:basedOn w:val="Normal"/>
    <w:link w:val="RetraitcorpsdetexteCar"/>
    <w:pPr>
      <w:tabs>
        <w:tab w:val="left" w:pos="1276"/>
        <w:tab w:val="left" w:pos="3174"/>
        <w:tab w:val="left" w:pos="3968"/>
        <w:tab w:val="left" w:pos="4591"/>
        <w:tab w:val="left" w:pos="4818"/>
      </w:tabs>
      <w:suppressAutoHyphens/>
      <w:spacing w:after="0" w:line="240" w:lineRule="auto"/>
      <w:ind w:left="1276" w:hanging="283"/>
    </w:pPr>
    <w:rPr>
      <w:rFonts w:ascii="Times New Roman" w:eastAsia="Times New Roman" w:hAnsi="Times New Roman" w:cs="Arial"/>
      <w:szCs w:val="20"/>
      <w:lang w:eastAsia="ar-SA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Times New Roman" w:eastAsia="Times New Roman" w:hAnsi="Times New Roman" w:cs="Arial"/>
      <w:szCs w:val="20"/>
      <w:lang w:eastAsia="ar-SA"/>
    </w:rPr>
  </w:style>
  <w:style w:type="paragraph" w:customStyle="1" w:styleId="Retraitcorpsdetexte21">
    <w:name w:val="Retrait corps de texte 21"/>
    <w:basedOn w:val="Normal"/>
    <w:uiPriority w:val="99"/>
    <w:pPr>
      <w:tabs>
        <w:tab w:val="left" w:pos="-1440"/>
        <w:tab w:val="left" w:pos="-720"/>
        <w:tab w:val="left" w:pos="1"/>
        <w:tab w:val="left" w:pos="28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/>
      <w:spacing w:after="0" w:line="240" w:lineRule="auto"/>
      <w:ind w:left="709" w:hanging="709"/>
    </w:pPr>
    <w:rPr>
      <w:rFonts w:ascii="Times New Roman" w:eastAsia="Times New Roman" w:hAnsi="Times New Roman" w:cs="Arial"/>
      <w:szCs w:val="20"/>
      <w:lang w:eastAsia="ar-SA"/>
    </w:rPr>
  </w:style>
  <w:style w:type="paragraph" w:customStyle="1" w:styleId="Retraitcorpsdetexte31">
    <w:name w:val="Retrait corps de texte 31"/>
    <w:basedOn w:val="Normal"/>
    <w:uiPriority w:val="9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/>
      <w:spacing w:after="0" w:line="240" w:lineRule="auto"/>
      <w:ind w:left="720"/>
    </w:pPr>
    <w:rPr>
      <w:rFonts w:ascii="Times New Roman" w:eastAsia="Times New Roman" w:hAnsi="Times New Roman" w:cs="Arial"/>
      <w:szCs w:val="20"/>
      <w:lang w:eastAsia="ar-SA"/>
    </w:rPr>
  </w:style>
  <w:style w:type="paragraph" w:customStyle="1" w:styleId="OmniPage258">
    <w:name w:val="OmniPage #258"/>
    <w:basedOn w:val="Normal"/>
    <w:uiPriority w:val="99"/>
    <w:pPr>
      <w:suppressAutoHyphens/>
      <w:spacing w:after="0" w:line="240" w:lineRule="auto"/>
      <w:ind w:left="1725" w:right="45" w:hanging="4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0">
    <w:name w:val="OmniPage #260"/>
    <w:basedOn w:val="Normal"/>
    <w:uiPriority w:val="99"/>
    <w:pPr>
      <w:suppressAutoHyphens/>
      <w:spacing w:after="0" w:line="240" w:lineRule="auto"/>
      <w:ind w:left="13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4">
    <w:name w:val="OmniPage #264"/>
    <w:basedOn w:val="Normal"/>
    <w:uiPriority w:val="99"/>
    <w:pPr>
      <w:suppressAutoHyphens/>
      <w:spacing w:after="0" w:line="240" w:lineRule="auto"/>
      <w:ind w:left="2010" w:right="60" w:hanging="28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6">
    <w:name w:val="OmniPage #266"/>
    <w:basedOn w:val="Normal"/>
    <w:uiPriority w:val="99"/>
    <w:pPr>
      <w:tabs>
        <w:tab w:val="left" w:pos="800"/>
      </w:tabs>
      <w:suppressAutoHyphens/>
      <w:spacing w:after="0" w:line="240" w:lineRule="auto"/>
      <w:ind w:left="199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267">
    <w:name w:val="OmniPage #267"/>
    <w:basedOn w:val="Normal"/>
    <w:uiPriority w:val="99"/>
    <w:pPr>
      <w:suppressAutoHyphens/>
      <w:spacing w:after="0" w:line="240" w:lineRule="auto"/>
      <w:ind w:left="1710" w:right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3">
    <w:name w:val="OmniPage #513"/>
    <w:basedOn w:val="Normal"/>
    <w:uiPriority w:val="99"/>
    <w:pPr>
      <w:suppressAutoHyphens/>
      <w:spacing w:after="0" w:line="240" w:lineRule="auto"/>
      <w:ind w:left="303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4">
    <w:name w:val="OmniPage #514"/>
    <w:basedOn w:val="Normal"/>
    <w:uiPriority w:val="99"/>
    <w:pPr>
      <w:suppressAutoHyphens/>
      <w:spacing w:after="0" w:line="240" w:lineRule="auto"/>
      <w:ind w:left="13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5">
    <w:name w:val="OmniPage #515"/>
    <w:basedOn w:val="Normal"/>
    <w:uiPriority w:val="99"/>
    <w:pPr>
      <w:suppressAutoHyphens/>
      <w:spacing w:after="0" w:line="240" w:lineRule="auto"/>
      <w:ind w:left="1335" w:right="592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16">
    <w:name w:val="OmniPage #516"/>
    <w:basedOn w:val="Normal"/>
    <w:uiPriority w:val="99"/>
    <w:pPr>
      <w:suppressAutoHyphens/>
      <w:spacing w:after="0" w:line="240" w:lineRule="auto"/>
      <w:ind w:left="1860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26">
    <w:name w:val="OmniPage #526"/>
    <w:basedOn w:val="Normal"/>
    <w:uiPriority w:val="99"/>
    <w:pPr>
      <w:suppressAutoHyphens/>
      <w:spacing w:after="0" w:line="240" w:lineRule="auto"/>
      <w:ind w:left="12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530">
    <w:name w:val="OmniPage #530"/>
    <w:basedOn w:val="Normal"/>
    <w:uiPriority w:val="99"/>
    <w:pPr>
      <w:tabs>
        <w:tab w:val="left" w:pos="905"/>
      </w:tabs>
      <w:suppressAutoHyphens/>
      <w:spacing w:after="0" w:line="240" w:lineRule="auto"/>
      <w:ind w:left="211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69">
    <w:name w:val="OmniPage #769"/>
    <w:basedOn w:val="Normal"/>
    <w:uiPriority w:val="99"/>
    <w:pPr>
      <w:suppressAutoHyphens/>
      <w:spacing w:after="0" w:line="240" w:lineRule="auto"/>
      <w:ind w:left="19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0">
    <w:name w:val="OmniPage #770"/>
    <w:basedOn w:val="Normal"/>
    <w:uiPriority w:val="99"/>
    <w:pPr>
      <w:tabs>
        <w:tab w:val="left" w:pos="965"/>
      </w:tabs>
      <w:suppressAutoHyphens/>
      <w:spacing w:after="0" w:line="240" w:lineRule="auto"/>
      <w:ind w:left="220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2">
    <w:name w:val="OmniPage #772"/>
    <w:basedOn w:val="Normal"/>
    <w:uiPriority w:val="99"/>
    <w:pPr>
      <w:suppressAutoHyphens/>
      <w:spacing w:after="0" w:line="240" w:lineRule="auto"/>
      <w:ind w:left="136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3">
    <w:name w:val="OmniPage #773"/>
    <w:basedOn w:val="Normal"/>
    <w:uiPriority w:val="99"/>
    <w:pPr>
      <w:suppressAutoHyphens/>
      <w:spacing w:after="0" w:line="240" w:lineRule="auto"/>
      <w:ind w:left="193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74">
    <w:name w:val="OmniPage #774"/>
    <w:basedOn w:val="Normal"/>
    <w:uiPriority w:val="99"/>
    <w:pPr>
      <w:suppressAutoHyphens/>
      <w:spacing w:after="0" w:line="240" w:lineRule="auto"/>
      <w:ind w:left="1905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781">
    <w:name w:val="OmniPage #781"/>
    <w:basedOn w:val="Normal"/>
    <w:uiPriority w:val="99"/>
    <w:pPr>
      <w:suppressAutoHyphens/>
      <w:spacing w:after="0" w:line="240" w:lineRule="auto"/>
      <w:ind w:left="1905" w:right="90" w:hanging="5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5">
    <w:name w:val="OmniPage #1025"/>
    <w:basedOn w:val="Normal"/>
    <w:uiPriority w:val="99"/>
    <w:pPr>
      <w:suppressAutoHyphens/>
      <w:spacing w:after="0" w:line="240" w:lineRule="auto"/>
      <w:ind w:left="13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7">
    <w:name w:val="OmniPage #1027"/>
    <w:basedOn w:val="Normal"/>
    <w:uiPriority w:val="99"/>
    <w:pPr>
      <w:suppressAutoHyphens/>
      <w:spacing w:after="0" w:line="240" w:lineRule="auto"/>
      <w:ind w:left="1905" w:right="45" w:hanging="55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8">
    <w:name w:val="OmniPage #1028"/>
    <w:basedOn w:val="Normal"/>
    <w:uiPriority w:val="99"/>
    <w:pPr>
      <w:tabs>
        <w:tab w:val="right" w:pos="9746"/>
      </w:tabs>
      <w:suppressAutoHyphens/>
      <w:spacing w:after="0" w:line="240" w:lineRule="auto"/>
      <w:ind w:left="192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29">
    <w:name w:val="OmniPage #1029"/>
    <w:basedOn w:val="Normal"/>
    <w:uiPriority w:val="99"/>
    <w:pPr>
      <w:suppressAutoHyphens/>
      <w:spacing w:after="0" w:line="240" w:lineRule="auto"/>
      <w:ind w:left="1860" w:right="4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0">
    <w:name w:val="OmniPage #1030"/>
    <w:basedOn w:val="Normal"/>
    <w:uiPriority w:val="99"/>
    <w:pPr>
      <w:tabs>
        <w:tab w:val="left" w:pos="885"/>
        <w:tab w:val="right" w:pos="9746"/>
      </w:tabs>
      <w:suppressAutoHyphens/>
      <w:spacing w:after="0" w:line="240" w:lineRule="auto"/>
      <w:ind w:left="19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1">
    <w:name w:val="OmniPage #1031"/>
    <w:basedOn w:val="Normal"/>
    <w:uiPriority w:val="99"/>
    <w:pPr>
      <w:tabs>
        <w:tab w:val="left" w:pos="920"/>
      </w:tabs>
      <w:suppressAutoHyphens/>
      <w:spacing w:after="0" w:line="240" w:lineRule="auto"/>
      <w:ind w:left="2175" w:right="45" w:hanging="27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2">
    <w:name w:val="OmniPage #1032"/>
    <w:basedOn w:val="Normal"/>
    <w:uiPriority w:val="99"/>
    <w:pPr>
      <w:tabs>
        <w:tab w:val="left" w:pos="885"/>
        <w:tab w:val="right" w:pos="9746"/>
      </w:tabs>
      <w:suppressAutoHyphens/>
      <w:spacing w:after="0" w:line="240" w:lineRule="auto"/>
      <w:ind w:left="190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OmniPage1033">
    <w:name w:val="OmniPage #1033"/>
    <w:basedOn w:val="Normal"/>
    <w:uiPriority w:val="99"/>
    <w:pPr>
      <w:suppressAutoHyphens/>
      <w:spacing w:after="0" w:line="240" w:lineRule="auto"/>
      <w:ind w:left="18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1">
    <w:name w:val="toc 1"/>
    <w:aliases w:val="Titre 10"/>
    <w:basedOn w:val="Normal"/>
    <w:next w:val="Titre2"/>
    <w:uiPriority w:val="39"/>
    <w:pPr>
      <w:suppressAutoHyphens/>
      <w:spacing w:before="120" w:after="0" w:line="240" w:lineRule="auto"/>
    </w:pPr>
    <w:rPr>
      <w:rFonts w:ascii="Cambria" w:eastAsia="Times New Roman" w:hAnsi="Cambria" w:cs="Arial"/>
      <w:b/>
      <w:bCs/>
      <w:smallCaps/>
      <w:sz w:val="28"/>
      <w:szCs w:val="20"/>
      <w:lang w:eastAsia="ar-SA"/>
    </w:rPr>
  </w:style>
  <w:style w:type="paragraph" w:styleId="TM2">
    <w:name w:val="toc 2"/>
    <w:basedOn w:val="Normal"/>
    <w:next w:val="Normal"/>
    <w:uiPriority w:val="39"/>
    <w:pPr>
      <w:suppressAutoHyphens/>
      <w:spacing w:after="0" w:line="240" w:lineRule="auto"/>
    </w:pPr>
    <w:rPr>
      <w:rFonts w:ascii="Cambria" w:eastAsia="Times New Roman" w:hAnsi="Cambria" w:cs="Arial"/>
      <w:b/>
      <w:iCs/>
      <w:szCs w:val="20"/>
      <w:lang w:eastAsia="ar-SA"/>
    </w:rPr>
  </w:style>
  <w:style w:type="paragraph" w:styleId="TM3">
    <w:name w:val="toc 3"/>
    <w:basedOn w:val="Normal"/>
    <w:next w:val="Normal"/>
    <w:uiPriority w:val="39"/>
    <w:pPr>
      <w:suppressAutoHyphens/>
      <w:spacing w:after="0" w:line="240" w:lineRule="auto"/>
    </w:pPr>
    <w:rPr>
      <w:rFonts w:ascii="Cambria" w:eastAsia="Times New Roman" w:hAnsi="Cambria" w:cs="Arial"/>
      <w:szCs w:val="20"/>
      <w:lang w:eastAsia="ar-SA"/>
    </w:rPr>
  </w:style>
  <w:style w:type="paragraph" w:styleId="TM4">
    <w:name w:val="toc 4"/>
    <w:basedOn w:val="Normal"/>
    <w:next w:val="Normal"/>
    <w:uiPriority w:val="39"/>
    <w:pPr>
      <w:suppressAutoHyphens/>
      <w:spacing w:after="0" w:line="240" w:lineRule="auto"/>
      <w:ind w:left="709"/>
    </w:pPr>
    <w:rPr>
      <w:rFonts w:ascii="Cambria" w:eastAsia="Times New Roman" w:hAnsi="Cambria" w:cs="Arial"/>
      <w:szCs w:val="20"/>
      <w:lang w:eastAsia="ar-SA"/>
    </w:rPr>
  </w:style>
  <w:style w:type="paragraph" w:styleId="TM5">
    <w:name w:val="toc 5"/>
    <w:basedOn w:val="Normal"/>
    <w:next w:val="Normal"/>
    <w:uiPriority w:val="39"/>
    <w:pPr>
      <w:suppressAutoHyphens/>
      <w:spacing w:after="0" w:line="240" w:lineRule="auto"/>
      <w:ind w:left="9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6">
    <w:name w:val="toc 6"/>
    <w:basedOn w:val="Normal"/>
    <w:next w:val="Normal"/>
    <w:uiPriority w:val="39"/>
    <w:pPr>
      <w:suppressAutoHyphens/>
      <w:spacing w:after="0" w:line="240" w:lineRule="auto"/>
      <w:ind w:left="1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7">
    <w:name w:val="toc 7"/>
    <w:basedOn w:val="Normal"/>
    <w:next w:val="Normal"/>
    <w:uiPriority w:val="39"/>
    <w:pPr>
      <w:suppressAutoHyphens/>
      <w:spacing w:after="0" w:line="240" w:lineRule="auto"/>
      <w:ind w:left="144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8">
    <w:name w:val="toc 8"/>
    <w:basedOn w:val="Normal"/>
    <w:next w:val="Normal"/>
    <w:uiPriority w:val="39"/>
    <w:pPr>
      <w:suppressAutoHyphens/>
      <w:spacing w:after="0" w:line="240" w:lineRule="auto"/>
      <w:ind w:left="168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M9">
    <w:name w:val="toc 9"/>
    <w:basedOn w:val="Normal"/>
    <w:next w:val="Normal"/>
    <w:uiPriority w:val="39"/>
    <w:pPr>
      <w:suppressAutoHyphens/>
      <w:spacing w:after="0" w:line="240" w:lineRule="auto"/>
      <w:ind w:left="192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1">
    <w:name w:val="Liste à puces1"/>
    <w:basedOn w:val="Normal"/>
    <w:uiPriority w:val="99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Corpsdetexte31">
    <w:name w:val="Corps de texte 31"/>
    <w:basedOn w:val="Normal"/>
    <w:uiPriority w:val="99"/>
    <w:pPr>
      <w:suppressAutoHyphens/>
      <w:spacing w:after="0" w:line="480" w:lineRule="auto"/>
      <w:jc w:val="center"/>
    </w:pPr>
    <w:rPr>
      <w:rFonts w:ascii="Times New Roman" w:eastAsia="Times New Roman" w:hAnsi="Times New Roman" w:cs="Arial"/>
      <w:b/>
      <w:szCs w:val="20"/>
      <w:u w:val="single"/>
      <w:lang w:eastAsia="ar-SA"/>
    </w:rPr>
  </w:style>
  <w:style w:type="character" w:customStyle="1" w:styleId="TitreCar1">
    <w:name w:val="Titre Car1"/>
    <w:basedOn w:val="Policepardfaut"/>
    <w:rPr>
      <w:rFonts w:ascii="Times New Roman" w:eastAsia="Times New Roman" w:hAnsi="Times New Roman" w:cs="Arial"/>
      <w:b/>
      <w:sz w:val="28"/>
      <w:szCs w:val="20"/>
      <w:u w:val="single"/>
      <w:lang w:eastAsia="ar-SA"/>
    </w:rPr>
  </w:style>
  <w:style w:type="paragraph" w:customStyle="1" w:styleId="Explorateurdedocument1">
    <w:name w:val="Explorateur de document1"/>
    <w:basedOn w:val="Normal"/>
    <w:uiPriority w:val="99"/>
    <w:pPr>
      <w:shd w:val="clear" w:color="auto" w:fill="000080"/>
      <w:suppressAutoHyphens/>
      <w:spacing w:after="0" w:line="240" w:lineRule="auto"/>
    </w:pPr>
    <w:rPr>
      <w:rFonts w:ascii="Tahoma" w:eastAsia="Times New Roman" w:hAnsi="Tahoma" w:cs="Arial"/>
      <w:szCs w:val="20"/>
      <w:lang w:eastAsia="ar-SA"/>
    </w:rPr>
  </w:style>
  <w:style w:type="paragraph" w:styleId="NormalWeb">
    <w:name w:val="Normal (Web)"/>
    <w:basedOn w:val="Normal"/>
    <w:uiPriority w:val="99"/>
    <w:pPr>
      <w:suppressAutoHyphens/>
      <w:spacing w:before="60" w:after="0" w:line="240" w:lineRule="auto"/>
    </w:pPr>
    <w:rPr>
      <w:rFonts w:ascii="Century" w:eastAsia="Times New Roman" w:hAnsi="Century" w:cs="Arial"/>
      <w:color w:val="000000"/>
      <w:szCs w:val="27"/>
      <w:lang w:eastAsia="ar-SA"/>
    </w:rPr>
  </w:style>
  <w:style w:type="paragraph" w:customStyle="1" w:styleId="ARTICLE">
    <w:name w:val="ARTICLE"/>
    <w:basedOn w:val="Corpsdetexte21"/>
    <w:uiPriority w:val="99"/>
    <w:pPr>
      <w:tabs>
        <w:tab w:val="left" w:pos="1134"/>
      </w:tabs>
    </w:pPr>
    <w:rPr>
      <w:rFonts w:ascii="Arial" w:hAnsi="Arial"/>
      <w:color w:val="000000"/>
      <w:sz w:val="16"/>
      <w:szCs w:val="16"/>
      <w:u w:val="single"/>
    </w:rPr>
  </w:style>
  <w:style w:type="paragraph" w:customStyle="1" w:styleId="Notedebasdepage1">
    <w:name w:val="Note de bas de page1"/>
    <w:basedOn w:val="Corpsdetexte"/>
    <w:next w:val="Notedebasdepage"/>
    <w:link w:val="NotedebasdepageCar1"/>
    <w:autoRedefine/>
    <w:uiPriority w:val="99"/>
    <w:qFormat/>
    <w:pPr>
      <w:keepNext/>
      <w:keepLines/>
      <w:framePr w:wrap="around" w:hAnchor="text"/>
      <w:tabs>
        <w:tab w:val="num" w:pos="357"/>
      </w:tabs>
      <w:suppressAutoHyphens/>
      <w:spacing w:after="0" w:line="240" w:lineRule="auto"/>
      <w:ind w:left="340" w:hanging="340"/>
    </w:pPr>
    <w:rPr>
      <w:rFonts w:eastAsiaTheme="minorHAnsi"/>
      <w:sz w:val="16"/>
    </w:rPr>
  </w:style>
  <w:style w:type="character" w:customStyle="1" w:styleId="NotedebasdepageCar1">
    <w:name w:val="Note de bas de page Car1"/>
    <w:basedOn w:val="Policepardfaut"/>
    <w:link w:val="Notedebasdepage1"/>
    <w:uiPriority w:val="99"/>
    <w:rPr>
      <w:rFonts w:ascii="Cambria" w:hAnsi="Cambria" w:cs="Arial"/>
      <w:color w:val="000000"/>
      <w:sz w:val="16"/>
      <w:szCs w:val="16"/>
      <w:lang w:eastAsia="ar-SA"/>
    </w:rPr>
  </w:style>
  <w:style w:type="paragraph" w:customStyle="1" w:styleId="Normalcentr1">
    <w:name w:val="Normal centré1"/>
    <w:basedOn w:val="Normal"/>
    <w:uiPriority w:val="99"/>
    <w:pPr>
      <w:tabs>
        <w:tab w:val="left" w:pos="-589"/>
        <w:tab w:val="left" w:pos="2003"/>
        <w:tab w:val="left" w:pos="6323"/>
      </w:tabs>
      <w:suppressAutoHyphens/>
      <w:spacing w:after="0" w:line="240" w:lineRule="auto"/>
      <w:ind w:left="106" w:right="426"/>
    </w:pPr>
    <w:rPr>
      <w:rFonts w:ascii="Arial" w:eastAsia="Times New Roman" w:hAnsi="Arial" w:cs="Arial"/>
      <w:szCs w:val="20"/>
      <w:lang w:eastAsia="ar-SA"/>
    </w:rPr>
  </w:style>
  <w:style w:type="paragraph" w:customStyle="1" w:styleId="Cadre1">
    <w:name w:val="Cadre1"/>
    <w:basedOn w:val="Normal"/>
    <w:uiPriority w:val="99"/>
    <w:pPr>
      <w:pBdr>
        <w:top w:val="single" w:sz="4" w:space="6" w:color="000000" w:shadow="1"/>
        <w:left w:val="single" w:sz="4" w:space="4" w:color="000000" w:shadow="1"/>
        <w:bottom w:val="single" w:sz="4" w:space="6" w:color="000000" w:shadow="1"/>
        <w:right w:val="single" w:sz="4" w:space="4" w:color="000000" w:shadow="1"/>
      </w:pBdr>
      <w:suppressAutoHyphens/>
      <w:spacing w:after="0" w:line="240" w:lineRule="auto"/>
      <w:ind w:left="709" w:right="565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customStyle="1" w:styleId="Normal14pt">
    <w:name w:val="Normal + 14 pt"/>
    <w:basedOn w:val="Normal"/>
    <w:uiPriority w:val="99"/>
    <w:pPr>
      <w:suppressAutoHyphens/>
      <w:spacing w:after="0" w:line="240" w:lineRule="auto"/>
    </w:pPr>
    <w:rPr>
      <w:rFonts w:ascii="Arial" w:eastAsia="Times New Roman" w:hAnsi="Arial" w:cs="Arial"/>
      <w:b/>
      <w:sz w:val="20"/>
      <w:szCs w:val="28"/>
      <w:lang w:eastAsia="ar-SA"/>
    </w:rPr>
  </w:style>
  <w:style w:type="paragraph" w:styleId="Notedefin">
    <w:name w:val="endnote text"/>
    <w:basedOn w:val="Normal"/>
    <w:link w:val="NotedefinCar"/>
    <w:uiPriority w:val="99"/>
    <w:pPr>
      <w:suppressAutoHyphens/>
      <w:spacing w:after="0" w:line="240" w:lineRule="auto"/>
    </w:pPr>
    <w:rPr>
      <w:rFonts w:ascii="Georgia" w:eastAsia="Times New Roman" w:hAnsi="Georgia" w:cs="Arial"/>
      <w:sz w:val="20"/>
      <w:szCs w:val="20"/>
      <w:lang w:eastAsia="ar-SA"/>
    </w:rPr>
  </w:style>
  <w:style w:type="character" w:customStyle="1" w:styleId="NotedefinCar">
    <w:name w:val="Note de fin Car"/>
    <w:basedOn w:val="Policepardfaut"/>
    <w:link w:val="Notedefin"/>
    <w:uiPriority w:val="99"/>
    <w:rPr>
      <w:rFonts w:ascii="Georgia" w:eastAsia="Times New Roman" w:hAnsi="Georgia" w:cs="Arial"/>
      <w:sz w:val="20"/>
      <w:szCs w:val="20"/>
      <w:lang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Calibri" w:hAnsi="Times New Roman" w:cs="Arial"/>
      <w:color w:val="000000"/>
      <w:sz w:val="24"/>
      <w:szCs w:val="24"/>
      <w:lang w:val="fr-FR" w:eastAsia="ar-SA"/>
    </w:rPr>
  </w:style>
  <w:style w:type="paragraph" w:customStyle="1" w:styleId="ddxbook">
    <w:name w:val="ddxbook"/>
    <w:basedOn w:val="Normal"/>
    <w:uiPriority w:val="99"/>
    <w:pPr>
      <w:suppressAutoHyphens/>
      <w:spacing w:after="0" w:line="240" w:lineRule="auto"/>
    </w:pPr>
    <w:rPr>
      <w:rFonts w:ascii="Century Schoolbook" w:eastAsia="Times New Roman" w:hAnsi="Century Schoolbook" w:cs="Arial"/>
      <w:szCs w:val="20"/>
      <w:lang w:eastAsia="ar-SA"/>
    </w:rPr>
  </w:style>
  <w:style w:type="paragraph" w:styleId="Adressedestinataire">
    <w:name w:val="envelope address"/>
    <w:basedOn w:val="Normal"/>
    <w:uiPriority w:val="99"/>
    <w:pPr>
      <w:suppressAutoHyphens/>
      <w:spacing w:after="0" w:line="240" w:lineRule="auto"/>
      <w:ind w:left="2835"/>
    </w:pPr>
    <w:rPr>
      <w:rFonts w:ascii="Arial" w:eastAsia="Times New Roman" w:hAnsi="Arial" w:cs="Arial"/>
      <w:szCs w:val="24"/>
      <w:lang w:eastAsia="ar-SA"/>
    </w:rPr>
  </w:style>
  <w:style w:type="paragraph" w:styleId="Adresseexpditeur">
    <w:name w:val="envelope return"/>
    <w:basedOn w:val="Normal"/>
    <w:uiPriority w:val="99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dresseHTML">
    <w:name w:val="HTML Address"/>
    <w:basedOn w:val="Normal"/>
    <w:link w:val="AdresseHTMLCar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i/>
      <w:iCs/>
      <w:sz w:val="20"/>
      <w:szCs w:val="20"/>
      <w:lang w:eastAsia="ar-SA"/>
    </w:rPr>
  </w:style>
  <w:style w:type="character" w:customStyle="1" w:styleId="AdresseHTMLCar">
    <w:name w:val="Adresse HTML Car"/>
    <w:basedOn w:val="Policepardfaut"/>
    <w:link w:val="AdresseHTML"/>
    <w:uiPriority w:val="99"/>
    <w:rPr>
      <w:rFonts w:ascii="Times New Roman" w:eastAsia="Times New Roman" w:hAnsi="Times New Roman" w:cs="Arial"/>
      <w:i/>
      <w:iCs/>
      <w:sz w:val="20"/>
      <w:szCs w:val="20"/>
      <w:lang w:eastAsia="ar-SA"/>
    </w:rPr>
  </w:style>
  <w:style w:type="paragraph" w:customStyle="1" w:styleId="Date1">
    <w:name w:val="Dat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En-ttedemessage1">
    <w:name w:val="En-tête de message1"/>
    <w:basedOn w:val="Normal"/>
    <w:uiPriority w:val="99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uppressAutoHyphens/>
      <w:spacing w:after="0" w:line="240" w:lineRule="auto"/>
      <w:ind w:left="1134" w:hanging="1134"/>
    </w:pPr>
    <w:rPr>
      <w:rFonts w:ascii="Arial" w:eastAsia="Times New Roman" w:hAnsi="Arial" w:cs="Arial"/>
      <w:szCs w:val="24"/>
      <w:lang w:eastAsia="ar-SA"/>
    </w:rPr>
  </w:style>
  <w:style w:type="paragraph" w:customStyle="1" w:styleId="Formuledepolitesse1">
    <w:name w:val="Formule de politesse1"/>
    <w:basedOn w:val="Normal"/>
    <w:uiPriority w:val="99"/>
    <w:pPr>
      <w:suppressAutoHyphens/>
      <w:spacing w:after="0" w:line="240" w:lineRule="auto"/>
      <w:ind w:left="4252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1">
    <w:name w:val="index 1"/>
    <w:basedOn w:val="Normal"/>
    <w:next w:val="Normal"/>
    <w:uiPriority w:val="99"/>
    <w:pPr>
      <w:suppressAutoHyphens/>
      <w:spacing w:after="0" w:line="240" w:lineRule="auto"/>
      <w:ind w:left="2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2">
    <w:name w:val="index 2"/>
    <w:basedOn w:val="Normal"/>
    <w:next w:val="Normal"/>
    <w:uiPriority w:val="9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Index3">
    <w:name w:val="index 3"/>
    <w:basedOn w:val="Normal"/>
    <w:next w:val="Normal"/>
    <w:uiPriority w:val="9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41">
    <w:name w:val="Index 41"/>
    <w:basedOn w:val="Normal"/>
    <w:next w:val="Normal"/>
    <w:uiPriority w:val="9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51">
    <w:name w:val="Index 51"/>
    <w:basedOn w:val="Normal"/>
    <w:next w:val="Normal"/>
    <w:uiPriority w:val="9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61">
    <w:name w:val="Index 61"/>
    <w:basedOn w:val="Normal"/>
    <w:next w:val="Normal"/>
    <w:uiPriority w:val="9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71">
    <w:name w:val="Index 71"/>
    <w:basedOn w:val="Normal"/>
    <w:next w:val="Normal"/>
    <w:uiPriority w:val="9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81">
    <w:name w:val="Index 81"/>
    <w:basedOn w:val="Normal"/>
    <w:next w:val="Normal"/>
    <w:uiPriority w:val="9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Index91">
    <w:name w:val="Index 91"/>
    <w:basedOn w:val="Normal"/>
    <w:next w:val="Normal"/>
    <w:uiPriority w:val="9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21">
    <w:name w:val="Liste 21"/>
    <w:basedOn w:val="Normal"/>
    <w:uiPriority w:val="99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31">
    <w:name w:val="Liste 31"/>
    <w:basedOn w:val="Normal"/>
    <w:uiPriority w:val="99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41">
    <w:name w:val="Liste 41"/>
    <w:basedOn w:val="Normal"/>
    <w:uiPriority w:val="99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51">
    <w:name w:val="Liste 51"/>
    <w:basedOn w:val="Normal"/>
    <w:uiPriority w:val="99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1">
    <w:name w:val="Liste à numéros1"/>
    <w:basedOn w:val="Normal"/>
    <w:uiPriority w:val="99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21">
    <w:name w:val="Liste à numéros 21"/>
    <w:basedOn w:val="Normal"/>
    <w:uiPriority w:val="99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31">
    <w:name w:val="Liste à numéros 31"/>
    <w:basedOn w:val="Normal"/>
    <w:uiPriority w:val="99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41">
    <w:name w:val="Liste à numéros 41"/>
    <w:basedOn w:val="Normal"/>
    <w:uiPriority w:val="99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numros51">
    <w:name w:val="Liste à numéros 51"/>
    <w:basedOn w:val="Normal"/>
    <w:uiPriority w:val="99"/>
    <w:pPr>
      <w:tabs>
        <w:tab w:val="left" w:pos="1492"/>
      </w:tabs>
      <w:suppressAutoHyphens/>
      <w:spacing w:after="0" w:line="240" w:lineRule="auto"/>
      <w:ind w:left="1492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21">
    <w:name w:val="Liste à puces 21"/>
    <w:basedOn w:val="Normal"/>
    <w:uiPriority w:val="99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31">
    <w:name w:val="Liste à puces 31"/>
    <w:basedOn w:val="Normal"/>
    <w:uiPriority w:val="99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41">
    <w:name w:val="Liste à puces 41"/>
    <w:basedOn w:val="Normal"/>
    <w:uiPriority w:val="99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puces51">
    <w:name w:val="Liste à puces 51"/>
    <w:basedOn w:val="Normal"/>
    <w:uiPriority w:val="99"/>
    <w:pPr>
      <w:tabs>
        <w:tab w:val="left" w:pos="1492"/>
      </w:tabs>
      <w:suppressAutoHyphens/>
      <w:spacing w:after="0" w:line="240" w:lineRule="auto"/>
      <w:ind w:left="1492" w:hanging="360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1">
    <w:name w:val="Liste continue1"/>
    <w:basedOn w:val="Normal"/>
    <w:uiPriority w:val="99"/>
    <w:pPr>
      <w:suppressAutoHyphens/>
      <w:spacing w:after="120" w:line="240" w:lineRule="auto"/>
      <w:ind w:left="283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21">
    <w:name w:val="Liste continue 21"/>
    <w:basedOn w:val="Normal"/>
    <w:uiPriority w:val="99"/>
    <w:pPr>
      <w:suppressAutoHyphens/>
      <w:spacing w:after="120" w:line="240" w:lineRule="auto"/>
      <w:ind w:left="566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31">
    <w:name w:val="Liste continue 31"/>
    <w:basedOn w:val="Normal"/>
    <w:uiPriority w:val="99"/>
    <w:pPr>
      <w:suppressAutoHyphens/>
      <w:spacing w:after="120" w:line="240" w:lineRule="auto"/>
      <w:ind w:left="849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41">
    <w:name w:val="Liste continue 41"/>
    <w:basedOn w:val="Normal"/>
    <w:uiPriority w:val="99"/>
    <w:pPr>
      <w:suppressAutoHyphens/>
      <w:spacing w:after="120" w:line="240" w:lineRule="auto"/>
      <w:ind w:left="1132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Listecontinue51">
    <w:name w:val="Liste continue 51"/>
    <w:basedOn w:val="Normal"/>
    <w:uiPriority w:val="99"/>
    <w:pPr>
      <w:suppressAutoHyphens/>
      <w:spacing w:after="120" w:line="240" w:lineRule="auto"/>
      <w:ind w:left="1415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PrformatHTML">
    <w:name w:val="HTML Preformatted"/>
    <w:basedOn w:val="Normal"/>
    <w:link w:val="PrformatHTMLCar"/>
    <w:uiPriority w:val="9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Retrait1religne1">
    <w:name w:val="Retrait 1re ligne1"/>
    <w:basedOn w:val="Corpsdetexte"/>
    <w:uiPriority w:val="99"/>
    <w:pPr>
      <w:framePr w:wrap="around" w:hAnchor="text"/>
      <w:tabs>
        <w:tab w:val="num" w:pos="357"/>
      </w:tabs>
      <w:suppressAutoHyphens/>
      <w:spacing w:line="240" w:lineRule="auto"/>
      <w:ind w:left="340" w:firstLine="210"/>
      <w:jc w:val="both"/>
    </w:pPr>
    <w:rPr>
      <w:b/>
      <w:sz w:val="20"/>
    </w:rPr>
  </w:style>
  <w:style w:type="paragraph" w:customStyle="1" w:styleId="Retraitcorpset1relig1">
    <w:name w:val="Retrait corps et 1re lig.1"/>
    <w:basedOn w:val="Retraitcorpsdetexte"/>
    <w:uiPriority w:val="99"/>
    <w:pPr>
      <w:tabs>
        <w:tab w:val="clear" w:pos="1276"/>
        <w:tab w:val="clear" w:pos="3174"/>
        <w:tab w:val="clear" w:pos="3968"/>
        <w:tab w:val="clear" w:pos="4591"/>
        <w:tab w:val="clear" w:pos="4818"/>
      </w:tabs>
      <w:spacing w:after="120"/>
      <w:ind w:left="283" w:firstLine="210"/>
    </w:pPr>
    <w:rPr>
      <w:sz w:val="20"/>
    </w:rPr>
  </w:style>
  <w:style w:type="paragraph" w:customStyle="1" w:styleId="Retraitnormal1">
    <w:name w:val="Retrait normal1"/>
    <w:basedOn w:val="Normal"/>
    <w:uiPriority w:val="99"/>
    <w:pPr>
      <w:suppressAutoHyphens/>
      <w:spacing w:after="0" w:line="240" w:lineRule="auto"/>
      <w:ind w:left="708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Salutations1">
    <w:name w:val="Salutations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Signature">
    <w:name w:val="Signature"/>
    <w:basedOn w:val="Normal"/>
    <w:link w:val="SignatureCar"/>
    <w:uiPriority w:val="99"/>
    <w:pPr>
      <w:suppressAutoHyphens/>
      <w:spacing w:after="0" w:line="240" w:lineRule="auto"/>
      <w:ind w:left="4252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SignatureCar">
    <w:name w:val="Signature Car"/>
    <w:basedOn w:val="Policepardfaut"/>
    <w:link w:val="Signature"/>
    <w:uiPriority w:val="99"/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Signaturelectronique">
    <w:name w:val="E-mail Signature"/>
    <w:basedOn w:val="Normal"/>
    <w:link w:val="SignaturelectroniqueCar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SignaturelectroniqueCar">
    <w:name w:val="Signature électronique Car"/>
    <w:basedOn w:val="Policepardfaut"/>
    <w:link w:val="Signaturelectronique"/>
    <w:uiPriority w:val="99"/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StyleTitre510ptNonGras">
    <w:name w:val="Style Titre 5 + 10 pt Non Gras"/>
    <w:basedOn w:val="Titre5"/>
    <w:uiPriority w:val="99"/>
  </w:style>
  <w:style w:type="paragraph" w:customStyle="1" w:styleId="Titredenote1">
    <w:name w:val="Titre de note1"/>
    <w:basedOn w:val="Normal"/>
    <w:next w:val="Normal"/>
    <w:uiPriority w:val="99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Titreindex">
    <w:name w:val="index heading"/>
    <w:basedOn w:val="Normal"/>
    <w:next w:val="Index1"/>
    <w:uiPriority w:val="99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Normal1">
    <w:name w:val="Normal+1"/>
    <w:basedOn w:val="Default"/>
    <w:next w:val="Default"/>
    <w:uiPriority w:val="99"/>
    <w:rPr>
      <w:color w:val="auto"/>
    </w:rPr>
  </w:style>
  <w:style w:type="paragraph" w:customStyle="1" w:styleId="Mpe">
    <w:name w:val="Mpe"/>
    <w:basedOn w:val="En-tte"/>
    <w:pPr>
      <w:tabs>
        <w:tab w:val="clear" w:pos="4536"/>
        <w:tab w:val="clear" w:pos="9072"/>
        <w:tab w:val="left" w:leader="dot" w:pos="9923"/>
      </w:tabs>
      <w:spacing w:line="360" w:lineRule="auto"/>
    </w:pPr>
    <w:rPr>
      <w:rFonts w:ascii="Times New Roman" w:hAnsi="Times New Roman"/>
      <w:szCs w:val="22"/>
    </w:rPr>
  </w:style>
  <w:style w:type="paragraph" w:customStyle="1" w:styleId="Cadre2">
    <w:name w:val="Cadre2"/>
    <w:basedOn w:val="Normal"/>
    <w:uiPriority w:val="99"/>
    <w:pPr>
      <w:pBdr>
        <w:top w:val="single" w:sz="4" w:space="6" w:color="000000"/>
        <w:left w:val="single" w:sz="4" w:space="4" w:color="000000"/>
        <w:bottom w:val="single" w:sz="4" w:space="6" w:color="000000"/>
        <w:right w:val="single" w:sz="4" w:space="4" w:color="000000"/>
      </w:pBdr>
      <w:suppressAutoHyphens/>
      <w:spacing w:after="0" w:line="240" w:lineRule="auto"/>
      <w:ind w:left="3119" w:right="3118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customStyle="1" w:styleId="Cadre3">
    <w:name w:val="Cadre3"/>
    <w:basedOn w:val="Normal"/>
    <w:uiPriority w:val="99"/>
    <w:pPr>
      <w:pBdr>
        <w:top w:val="single" w:sz="4" w:space="6" w:color="000000"/>
        <w:left w:val="single" w:sz="4" w:space="4" w:color="000000"/>
        <w:bottom w:val="single" w:sz="4" w:space="6" w:color="000000"/>
        <w:right w:val="single" w:sz="4" w:space="4" w:color="000000"/>
      </w:pBdr>
      <w:suppressAutoHyphens/>
      <w:spacing w:after="0" w:line="240" w:lineRule="auto"/>
      <w:ind w:left="2268" w:right="2268"/>
      <w:jc w:val="center"/>
    </w:pPr>
    <w:rPr>
      <w:rFonts w:ascii="Times New Roman" w:eastAsia="Times New Roman" w:hAnsi="Times New Roman" w:cs="Arial"/>
      <w:b/>
      <w:bCs/>
      <w:szCs w:val="24"/>
      <w:lang w:eastAsia="ar-SA"/>
    </w:rPr>
  </w:style>
  <w:style w:type="paragraph" w:styleId="Paragraphedeliste">
    <w:name w:val="List Paragraph"/>
    <w:aliases w:val="Bullet 1,Liste Niveau 1"/>
    <w:basedOn w:val="Normal"/>
    <w:link w:val="ParagraphedelisteCar"/>
    <w:uiPriority w:val="34"/>
    <w:qFormat/>
    <w:pPr>
      <w:suppressAutoHyphens/>
      <w:spacing w:after="0" w:line="240" w:lineRule="auto"/>
      <w:ind w:left="708"/>
    </w:pPr>
    <w:rPr>
      <w:rFonts w:ascii="Tms Rmn" w:eastAsia="Times New Roman" w:hAnsi="Tms Rmn" w:cs="Arial"/>
      <w:sz w:val="20"/>
      <w:szCs w:val="20"/>
      <w:lang w:eastAsia="ar-SA"/>
    </w:rPr>
  </w:style>
  <w:style w:type="paragraph" w:customStyle="1" w:styleId="bodytext">
    <w:name w:val="bodytext"/>
    <w:basedOn w:val="Normal"/>
    <w:uiPriority w:val="99"/>
    <w:pPr>
      <w:suppressAutoHyphens/>
      <w:spacing w:before="280" w:after="280" w:line="240" w:lineRule="auto"/>
    </w:pPr>
    <w:rPr>
      <w:rFonts w:ascii="Times New Roman" w:eastAsia="Times New Roman" w:hAnsi="Times New Roman" w:cs="Arial"/>
      <w:szCs w:val="24"/>
      <w:lang w:eastAsia="ar-SA"/>
    </w:rPr>
  </w:style>
  <w:style w:type="paragraph" w:styleId="Textedebulles">
    <w:name w:val="Balloon Text"/>
    <w:basedOn w:val="Normal"/>
    <w:link w:val="TextedebullesCar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fr-FR" w:eastAsia="ar-SA"/>
    </w:rPr>
  </w:style>
  <w:style w:type="character" w:customStyle="1" w:styleId="TextedebullesCar">
    <w:name w:val="Texte de bulles Car"/>
    <w:basedOn w:val="Policepardfaut"/>
    <w:link w:val="Textedebulles"/>
    <w:rPr>
      <w:rFonts w:ascii="Tahoma" w:eastAsia="Times New Roman" w:hAnsi="Tahoma" w:cs="Tahoma"/>
      <w:sz w:val="16"/>
      <w:szCs w:val="16"/>
      <w:lang w:val="fr-FR" w:eastAsia="ar-SA"/>
    </w:rPr>
  </w:style>
  <w:style w:type="paragraph" w:customStyle="1" w:styleId="Style1">
    <w:name w:val="Style1"/>
    <w:basedOn w:val="Titre1"/>
    <w:link w:val="Style1Car"/>
    <w:uiPriority w:val="99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</w:pPr>
    <w:rPr>
      <w:sz w:val="72"/>
      <w:szCs w:val="24"/>
    </w:rPr>
  </w:style>
  <w:style w:type="character" w:customStyle="1" w:styleId="Style1Car">
    <w:name w:val="Style1 Car"/>
    <w:basedOn w:val="Policepardfaut"/>
    <w:link w:val="Style1"/>
    <w:uiPriority w:val="99"/>
    <w:locked/>
    <w:rPr>
      <w:rFonts w:ascii="Cambria" w:eastAsia="MS Gothic" w:hAnsi="Cambria" w:cs="Times New Roman"/>
      <w:caps/>
      <w:color w:val="548DD4"/>
      <w:sz w:val="72"/>
      <w:szCs w:val="24"/>
      <w:lang w:eastAsia="fr-BE"/>
    </w:rPr>
  </w:style>
  <w:style w:type="paragraph" w:customStyle="1" w:styleId="Style2">
    <w:name w:val="Style2"/>
    <w:basedOn w:val="Titre1"/>
    <w:uiPriority w:val="99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pacing w:before="2880" w:after="2880"/>
    </w:pPr>
    <w:rPr>
      <w:sz w:val="72"/>
      <w:szCs w:val="24"/>
    </w:rPr>
  </w:style>
  <w:style w:type="paragraph" w:customStyle="1" w:styleId="Style3">
    <w:name w:val="Style3"/>
    <w:basedOn w:val="Titre1"/>
    <w:uiPriority w:val="99"/>
    <w:pPr>
      <w:spacing w:before="120" w:after="120"/>
    </w:pPr>
  </w:style>
  <w:style w:type="paragraph" w:customStyle="1" w:styleId="StyleTitre2NonGrasNonItalique">
    <w:name w:val="Style Titre 2 + Non Gras Non Italique"/>
    <w:basedOn w:val="Titre2"/>
    <w:uiPriority w:val="99"/>
  </w:style>
  <w:style w:type="paragraph" w:customStyle="1" w:styleId="StyleStyleTitre2NonGrasNonItalique">
    <w:name w:val="Style Style Titre 2 + Non Gras Non Italique +"/>
    <w:basedOn w:val="StyleTitre2NonGrasNonItalique"/>
    <w:uiPriority w:val="99"/>
  </w:style>
  <w:style w:type="paragraph" w:customStyle="1" w:styleId="StyleTitre5ArialNonGrasSoulignement">
    <w:name w:val="Style Titre 5 + Arial Non Gras Soulignement"/>
    <w:basedOn w:val="Titre5"/>
    <w:next w:val="Titre5"/>
  </w:style>
  <w:style w:type="paragraph" w:customStyle="1" w:styleId="StyleStyleTitre2NonGrasNonItaliqueNonGras">
    <w:name w:val="Style Style Titre 2 + Non Gras Non Italique + Non Gras"/>
    <w:basedOn w:val="StyleTitre2NonGrasNonItalique"/>
    <w:uiPriority w:val="99"/>
  </w:style>
  <w:style w:type="paragraph" w:customStyle="1" w:styleId="StyleStyleTitre2NonGrasNonItaliqueNonGras1">
    <w:name w:val="Style Style Titre 2 + Non Gras Non Italique + Non Gras1"/>
    <w:basedOn w:val="StyleTitre2NonGrasNonItalique"/>
    <w:uiPriority w:val="99"/>
  </w:style>
  <w:style w:type="paragraph" w:customStyle="1" w:styleId="Paragraphedeliste1">
    <w:name w:val="Paragraphe de liste1"/>
    <w:basedOn w:val="Normal"/>
    <w:uiPriority w:val="99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lang w:eastAsia="ar-SA"/>
    </w:rPr>
  </w:style>
  <w:style w:type="paragraph" w:customStyle="1" w:styleId="subdiv2">
    <w:name w:val="subdiv.2"/>
    <w:basedOn w:val="Normal"/>
    <w:uiPriority w:val="99"/>
    <w:pPr>
      <w:suppressAutoHyphens/>
      <w:spacing w:after="0" w:line="240" w:lineRule="auto"/>
      <w:jc w:val="center"/>
    </w:pPr>
    <w:rPr>
      <w:rFonts w:ascii="Georgia" w:eastAsia="Times New Roman" w:hAnsi="Georgia" w:cs="Arial"/>
      <w:b/>
      <w:bCs/>
      <w:i/>
      <w:iCs/>
      <w:color w:val="0000FF"/>
      <w:sz w:val="40"/>
      <w:szCs w:val="20"/>
      <w:lang w:eastAsia="ar-SA"/>
    </w:rPr>
  </w:style>
  <w:style w:type="paragraph" w:customStyle="1" w:styleId="subdiv3">
    <w:name w:val="subdiv.3"/>
    <w:basedOn w:val="Normal"/>
    <w:uiPriority w:val="99"/>
    <w:pPr>
      <w:suppressAutoHyphens/>
      <w:spacing w:after="0" w:line="240" w:lineRule="auto"/>
      <w:jc w:val="center"/>
    </w:pPr>
    <w:rPr>
      <w:rFonts w:ascii="Georgia" w:eastAsia="Times New Roman" w:hAnsi="Georgia" w:cs="Arial"/>
      <w:b/>
      <w:bCs/>
      <w:i/>
      <w:iCs/>
      <w:color w:val="0000FF"/>
      <w:sz w:val="36"/>
      <w:szCs w:val="20"/>
      <w:lang w:eastAsia="ar-SA"/>
    </w:rPr>
  </w:style>
  <w:style w:type="paragraph" w:customStyle="1" w:styleId="Titre40">
    <w:name w:val="Titre 4_"/>
    <w:basedOn w:val="Corpsdetexte"/>
    <w:uiPriority w:val="99"/>
    <w:pPr>
      <w:framePr w:wrap="around" w:hAnchor="text"/>
      <w:tabs>
        <w:tab w:val="num" w:pos="357"/>
      </w:tabs>
      <w:suppressAutoHyphens/>
      <w:spacing w:line="240" w:lineRule="auto"/>
      <w:ind w:left="340" w:hanging="340"/>
      <w:jc w:val="both"/>
    </w:pPr>
    <w:rPr>
      <w:rFonts w:ascii="Arial" w:hAnsi="Arial"/>
      <w:b/>
      <w:i/>
      <w:smallCaps/>
      <w:szCs w:val="24"/>
      <w:lang w:val="fr-FR"/>
    </w:rPr>
  </w:style>
  <w:style w:type="paragraph" w:customStyle="1" w:styleId="Style">
    <w:name w:val="Style"/>
    <w:uiPriority w:val="99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val="fr-FR" w:eastAsia="ar-SA"/>
    </w:rPr>
  </w:style>
  <w:style w:type="paragraph" w:customStyle="1" w:styleId="para">
    <w:name w:val="para"/>
    <w:basedOn w:val="Corpsdetexte31"/>
    <w:uiPriority w:val="99"/>
    <w:pPr>
      <w:tabs>
        <w:tab w:val="left" w:pos="0"/>
        <w:tab w:val="right" w:pos="6389"/>
      </w:tabs>
      <w:spacing w:line="240" w:lineRule="auto"/>
      <w:ind w:left="284" w:firstLine="227"/>
      <w:jc w:val="both"/>
    </w:pPr>
    <w:rPr>
      <w:rFonts w:ascii="Arial" w:hAnsi="Arial"/>
      <w:b w:val="0"/>
      <w:u w:val="none"/>
    </w:rPr>
  </w:style>
  <w:style w:type="paragraph" w:customStyle="1" w:styleId="StyleTitre3NonGrasNonsoulign">
    <w:name w:val="Style Titre 3 + Non Gras Non souligné"/>
    <w:basedOn w:val="Titre3"/>
    <w:uiPriority w:val="99"/>
    <w:rPr>
      <w:b w:val="0"/>
      <w:u w:val="none"/>
    </w:rPr>
  </w:style>
  <w:style w:type="paragraph" w:customStyle="1" w:styleId="StyleTitre3NonGrasJustifi">
    <w:name w:val="Style Titre 3 + Non Gras Justifié"/>
    <w:basedOn w:val="Titre3"/>
    <w:link w:val="StyleTitre3NonGrasJustifiCar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</w:rPr>
  </w:style>
  <w:style w:type="character" w:customStyle="1" w:styleId="StyleTitre3NonGrasJustifiCar">
    <w:name w:val="Style Titre 3 + Non Gras Justifié Car"/>
    <w:basedOn w:val="Titre3Car2"/>
    <w:link w:val="StyleTitre3NonGrasJustifi"/>
    <w:uiPriority w:val="99"/>
    <w:locked/>
    <w:rPr>
      <w:rFonts w:ascii="Cambria" w:hAnsi="Cambria"/>
      <w:b w:val="0"/>
      <w:u w:val="single"/>
    </w:rPr>
  </w:style>
  <w:style w:type="paragraph" w:customStyle="1" w:styleId="q-type-help">
    <w:name w:val="q-type-help"/>
    <w:basedOn w:val="Normal"/>
    <w:uiPriority w:val="99"/>
    <w:pPr>
      <w:suppressAutoHyphens/>
      <w:spacing w:before="280" w:after="120" w:line="240" w:lineRule="auto"/>
    </w:pPr>
    <w:rPr>
      <w:rFonts w:ascii="Times New Roman" w:eastAsia="Times New Roman" w:hAnsi="Times New Roman" w:cs="Arial"/>
      <w:szCs w:val="24"/>
      <w:lang w:val="fr-FR" w:eastAsia="ar-SA"/>
    </w:rPr>
  </w:style>
  <w:style w:type="paragraph" w:customStyle="1" w:styleId="Contenudetableau">
    <w:name w:val="Contenu de tableau"/>
    <w:basedOn w:val="Normal"/>
    <w:uiPriority w:val="99"/>
    <w:pPr>
      <w:suppressLineNumbers/>
      <w:suppressAutoHyphens/>
      <w:spacing w:after="0" w:line="240" w:lineRule="auto"/>
    </w:pPr>
    <w:rPr>
      <w:rFonts w:ascii="Georgia" w:eastAsia="Times New Roman" w:hAnsi="Georgia" w:cs="Arial"/>
      <w:szCs w:val="20"/>
      <w:lang w:eastAsia="ar-SA"/>
    </w:rPr>
  </w:style>
  <w:style w:type="paragraph" w:customStyle="1" w:styleId="Titredetableau">
    <w:name w:val="Titre de tableau"/>
    <w:basedOn w:val="Contenudetableau"/>
    <w:uiPriority w:val="99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uiPriority w:val="99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  <w:uiPriority w:val="99"/>
    <w:pPr>
      <w:framePr w:wrap="around" w:hAnchor="text"/>
      <w:widowControl w:val="0"/>
      <w:tabs>
        <w:tab w:val="num" w:pos="357"/>
      </w:tabs>
      <w:suppressAutoHyphens/>
      <w:spacing w:after="0" w:line="240" w:lineRule="auto"/>
      <w:ind w:left="340" w:hanging="340"/>
      <w:jc w:val="both"/>
    </w:pPr>
  </w:style>
  <w:style w:type="paragraph" w:customStyle="1" w:styleId="Style4">
    <w:name w:val="Style4"/>
    <w:basedOn w:val="Titre2"/>
    <w:uiPriority w:val="99"/>
  </w:style>
  <w:style w:type="paragraph" w:customStyle="1" w:styleId="StyleTitre2NonGrasJustifi">
    <w:name w:val="Style Titre 2 + Non Gras Justifié"/>
    <w:basedOn w:val="Titre2"/>
    <w:link w:val="StyleTitre2NonGrasJustifiCar"/>
    <w:uiPriority w:val="99"/>
  </w:style>
  <w:style w:type="character" w:customStyle="1" w:styleId="StyleTitre2NonGrasJustifiCar">
    <w:name w:val="Style Titre 2 + Non Gras Justifié Car"/>
    <w:basedOn w:val="Titre2Car1"/>
    <w:link w:val="StyleTitre2NonGrasJustifi"/>
    <w:uiPriority w:val="99"/>
    <w:locked/>
    <w:rPr>
      <w:rFonts w:ascii="Cambria" w:eastAsia="MS Mincho" w:hAnsi="Cambria"/>
      <w:b/>
      <w:smallCaps/>
      <w:sz w:val="44"/>
      <w:lang w:eastAsia="fr-BE"/>
    </w:rPr>
  </w:style>
  <w:style w:type="paragraph" w:customStyle="1" w:styleId="Retrait1">
    <w:name w:val="Retrait 1"/>
    <w:basedOn w:val="Normal"/>
    <w:uiPriority w:val="99"/>
    <w:pPr>
      <w:spacing w:after="0" w:line="240" w:lineRule="auto"/>
      <w:ind w:left="360"/>
    </w:pPr>
    <w:rPr>
      <w:rFonts w:ascii="Times New Roman" w:eastAsia="Times New Roman" w:hAnsi="Times New Roman" w:cs="Arial"/>
      <w:szCs w:val="24"/>
      <w:lang w:eastAsia="fr-FR"/>
    </w:rPr>
  </w:style>
  <w:style w:type="paragraph" w:customStyle="1" w:styleId="Corps11">
    <w:name w:val="Corps 1.1"/>
    <w:basedOn w:val="Normal"/>
    <w:uiPriority w:val="99"/>
    <w:pPr>
      <w:tabs>
        <w:tab w:val="num" w:pos="0"/>
      </w:tabs>
      <w:spacing w:after="0" w:line="240" w:lineRule="auto"/>
    </w:pPr>
    <w:rPr>
      <w:rFonts w:ascii="Times New Roman" w:eastAsia="Times New Roman" w:hAnsi="Times New Roman" w:cs="Arial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detexte21"/>
    <w:basedOn w:val="Normal"/>
    <w:uiPriority w:val="99"/>
    <w:pPr>
      <w:spacing w:after="0" w:line="240" w:lineRule="auto"/>
    </w:pPr>
    <w:rPr>
      <w:rFonts w:ascii="Georgia" w:eastAsia="Times New Roman" w:hAnsi="Georgia" w:cs="Arial"/>
      <w:sz w:val="28"/>
      <w:szCs w:val="28"/>
      <w:lang w:val="fr-FR" w:eastAsia="fr-FR"/>
    </w:rPr>
  </w:style>
  <w:style w:type="character" w:customStyle="1" w:styleId="appelnotedebasdep10">
    <w:name w:val="appelnotedebasdep1"/>
    <w:basedOn w:val="Policepardfaut"/>
    <w:uiPriority w:val="99"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1"/>
    <w:uiPriority w:val="99"/>
    <w:pPr>
      <w:suppressAutoHyphens/>
      <w:spacing w:after="120" w:line="480" w:lineRule="auto"/>
    </w:pPr>
    <w:rPr>
      <w:rFonts w:ascii="Georgia" w:eastAsia="Times New Roman" w:hAnsi="Georgia" w:cs="Arial"/>
      <w:szCs w:val="20"/>
      <w:lang w:eastAsia="ar-SA"/>
    </w:rPr>
  </w:style>
  <w:style w:type="character" w:customStyle="1" w:styleId="Corpsdetexte2Car1">
    <w:name w:val="Corps de texte 2 Car1"/>
    <w:basedOn w:val="Policepardfaut"/>
    <w:link w:val="Corpsdetexte2"/>
    <w:uiPriority w:val="99"/>
    <w:rPr>
      <w:rFonts w:ascii="Georgia" w:eastAsia="Times New Roman" w:hAnsi="Georgia" w:cs="Arial"/>
      <w:szCs w:val="20"/>
      <w:lang w:eastAsia="ar-SA"/>
    </w:rPr>
  </w:style>
  <w:style w:type="paragraph" w:styleId="Corpsdetexte3">
    <w:name w:val="Body Text 3"/>
    <w:basedOn w:val="Normal"/>
    <w:link w:val="Corpsdetexte3Car"/>
    <w:uiPriority w:val="99"/>
    <w:pPr>
      <w:suppressAutoHyphens/>
      <w:spacing w:after="120" w:line="240" w:lineRule="auto"/>
    </w:pPr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Corpsdetexte3Car">
    <w:name w:val="Corps de texte 3 Car"/>
    <w:basedOn w:val="Policepardfaut"/>
    <w:link w:val="Corpsdetexte3"/>
    <w:uiPriority w:val="99"/>
    <w:rPr>
      <w:rFonts w:ascii="Georgia" w:eastAsia="Times New Roman" w:hAnsi="Georgia" w:cs="Arial"/>
      <w:sz w:val="16"/>
      <w:szCs w:val="16"/>
      <w:lang w:eastAsia="ar-SA"/>
    </w:rPr>
  </w:style>
  <w:style w:type="paragraph" w:styleId="Retraitcorpsdetexte3">
    <w:name w:val="Body Text Indent 3"/>
    <w:basedOn w:val="Normal"/>
    <w:link w:val="Retraitcorpsdetexte3Car"/>
    <w:uiPriority w:val="99"/>
    <w:pPr>
      <w:suppressAutoHyphens/>
      <w:spacing w:after="120" w:line="240" w:lineRule="auto"/>
      <w:ind w:left="283"/>
    </w:pPr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Georgia" w:eastAsia="Times New Roman" w:hAnsi="Georgia" w:cs="Arial"/>
      <w:sz w:val="16"/>
      <w:szCs w:val="16"/>
      <w:lang w:eastAsia="ar-SA"/>
    </w:rPr>
  </w:style>
  <w:style w:type="character" w:customStyle="1" w:styleId="StyleArial11pt">
    <w:name w:val="Style Arial 11 pt"/>
    <w:basedOn w:val="Policepardfaut"/>
    <w:uiPriority w:val="99"/>
    <w:rPr>
      <w:rFonts w:ascii="Georgia" w:hAnsi="Georgia" w:cs="Times New Roman"/>
      <w:sz w:val="22"/>
    </w:rPr>
  </w:style>
  <w:style w:type="paragraph" w:customStyle="1" w:styleId="annexe">
    <w:name w:val="annexe"/>
    <w:basedOn w:val="Normal"/>
    <w:next w:val="Normal"/>
    <w:autoRedefine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after="0" w:line="240" w:lineRule="auto"/>
      <w:ind w:right="27"/>
      <w:outlineLvl w:val="4"/>
    </w:pPr>
    <w:rPr>
      <w:rFonts w:ascii="Georgia" w:eastAsia="Times New Roman" w:hAnsi="Georgia" w:cs="Arial"/>
      <w:lang w:val="fr-FR" w:eastAsia="fr-FR"/>
    </w:rPr>
  </w:style>
  <w:style w:type="paragraph" w:customStyle="1" w:styleId="StyleTitre3NonGrasNonsoulignJustifiGauche0cmP">
    <w:name w:val="Style Titre 3 + Non Gras Non souligné Justifié Gauche :  0 cm P...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  <w:u w:val="none"/>
    </w:rPr>
  </w:style>
  <w:style w:type="paragraph" w:customStyle="1" w:styleId="StyleTitre3JustifiEncadrementSimpleAutomatique05">
    <w:name w:val="Style Titre 3 + Justifié Encadrement : (Simple Automatique  05 ...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Cs/>
      <w:u w:val="none"/>
    </w:rPr>
  </w:style>
  <w:style w:type="paragraph" w:customStyle="1" w:styleId="StyleTitre3JustifiEncadrementSimpleAutomatique051">
    <w:name w:val="Style Titre 3 + Justifié Encadrement : (Simple Automatique  05 ...1"/>
    <w:basedOn w:val="Titre3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 w:val="0"/>
      <w:bCs/>
      <w:u w:val="none"/>
    </w:rPr>
  </w:style>
  <w:style w:type="character" w:styleId="Marquedecommentaire">
    <w:name w:val="annotation reference"/>
    <w:basedOn w:val="Policepardfaut"/>
    <w:uiPriority w:val="9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pPr>
      <w:suppressAutoHyphens/>
      <w:spacing w:after="0" w:line="240" w:lineRule="auto"/>
    </w:pPr>
    <w:rPr>
      <w:rFonts w:ascii="Georgia" w:eastAsia="Times New Roman" w:hAnsi="Georgia" w:cs="Arial"/>
      <w:sz w:val="20"/>
      <w:szCs w:val="20"/>
      <w:lang w:eastAsia="ar-SA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Georgia" w:eastAsia="Times New Roman" w:hAnsi="Georgia" w:cs="Arial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Georgia" w:eastAsia="Times New Roman" w:hAnsi="Georgia" w:cs="Arial"/>
      <w:b/>
      <w:bCs/>
      <w:sz w:val="20"/>
      <w:szCs w:val="20"/>
      <w:lang w:eastAsia="ar-SA"/>
    </w:rPr>
  </w:style>
  <w:style w:type="paragraph" w:customStyle="1" w:styleId="msolistparagraph0">
    <w:name w:val="msolistparagraph"/>
    <w:basedOn w:val="Normal"/>
    <w:pPr>
      <w:spacing w:after="0" w:line="240" w:lineRule="auto"/>
      <w:ind w:left="720"/>
    </w:pPr>
    <w:rPr>
      <w:rFonts w:ascii="Calibri" w:eastAsia="Times New Roman" w:hAnsi="Calibri" w:cs="Arial"/>
      <w:lang w:val="fr-FR" w:eastAsia="fr-FR"/>
    </w:rPr>
  </w:style>
  <w:style w:type="character" w:styleId="lev">
    <w:name w:val="Strong"/>
    <w:basedOn w:val="Policepardfaut"/>
    <w:uiPriority w:val="22"/>
    <w:qFormat/>
    <w:rPr>
      <w:rFonts w:cs="Times New Roman"/>
      <w:b/>
      <w:bCs/>
    </w:rPr>
  </w:style>
  <w:style w:type="paragraph" w:styleId="Retraitcorpsdetexte2">
    <w:name w:val="Body Text Indent 2"/>
    <w:basedOn w:val="Normal"/>
    <w:link w:val="Retraitcorpsdetexte2Car"/>
    <w:uiPriority w:val="99"/>
    <w:pPr>
      <w:suppressAutoHyphens/>
      <w:spacing w:after="120" w:line="480" w:lineRule="auto"/>
      <w:ind w:left="283"/>
    </w:pPr>
    <w:rPr>
      <w:rFonts w:ascii="Georgia" w:eastAsia="Times New Roman" w:hAnsi="Georgia" w:cs="Arial"/>
      <w:szCs w:val="20"/>
      <w:lang w:eastAsia="ar-SA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Georgia" w:eastAsia="Times New Roman" w:hAnsi="Georgia" w:cs="Arial"/>
      <w:szCs w:val="20"/>
      <w:lang w:eastAsia="ar-SA"/>
    </w:rPr>
  </w:style>
  <w:style w:type="paragraph" w:customStyle="1" w:styleId="Effacer">
    <w:name w:val="Effacer"/>
    <w:basedOn w:val="Titre4"/>
    <w:uiPriority w:val="99"/>
  </w:style>
  <w:style w:type="paragraph" w:styleId="Textebrut">
    <w:name w:val="Plain Text"/>
    <w:basedOn w:val="Normal"/>
    <w:link w:val="TextebrutCar"/>
    <w:uiPriority w:val="99"/>
    <w:pPr>
      <w:spacing w:after="0" w:line="240" w:lineRule="auto"/>
    </w:pPr>
    <w:rPr>
      <w:rFonts w:ascii="Georgia" w:eastAsia="Calibri" w:hAnsi="Georgia" w:cs="Arial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Georgia" w:eastAsia="Calibri" w:hAnsi="Georgia" w:cs="Arial"/>
      <w:szCs w:val="21"/>
    </w:rPr>
  </w:style>
  <w:style w:type="paragraph" w:styleId="Explorateurdedocuments">
    <w:name w:val="Document Map"/>
    <w:basedOn w:val="Normal"/>
    <w:link w:val="ExplorateurdedocumentsCar"/>
    <w:semiHidden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Listepuces">
    <w:name w:val="List Bullet"/>
    <w:basedOn w:val="Normal"/>
    <w:uiPriority w:val="99"/>
    <w:unhideWhenUsed/>
    <w:pPr>
      <w:numPr>
        <w:numId w:val="3"/>
      </w:numPr>
      <w:suppressAutoHyphens/>
      <w:spacing w:after="0" w:line="240" w:lineRule="auto"/>
      <w:contextualSpacing/>
    </w:pPr>
    <w:rPr>
      <w:rFonts w:ascii="Georgia" w:eastAsia="Times New Roman" w:hAnsi="Georgia" w:cs="Arial"/>
      <w:szCs w:val="20"/>
      <w:lang w:eastAsia="ar-SA"/>
    </w:rPr>
  </w:style>
  <w:style w:type="paragraph" w:customStyle="1" w:styleId="Paragraphedeliste2">
    <w:name w:val="Paragraphe de liste2"/>
    <w:basedOn w:val="Normal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lang w:eastAsia="ar-SA"/>
    </w:rPr>
  </w:style>
  <w:style w:type="paragraph" w:styleId="Rvision">
    <w:name w:val="Revision"/>
    <w:hidden/>
    <w:uiPriority w:val="99"/>
    <w:semiHidden/>
    <w:pPr>
      <w:spacing w:after="0" w:line="240" w:lineRule="auto"/>
    </w:pPr>
  </w:style>
  <w:style w:type="paragraph" w:customStyle="1" w:styleId="Citationintense1">
    <w:name w:val="Citation intense1"/>
    <w:basedOn w:val="Normal"/>
    <w:next w:val="Normal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Cambria" w:hAnsi="Cambria"/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4F81BD"/>
    </w:rPr>
  </w:style>
  <w:style w:type="paragraph" w:customStyle="1" w:styleId="Citation1">
    <w:name w:val="Citation1"/>
    <w:basedOn w:val="Normal"/>
    <w:next w:val="Normal"/>
    <w:uiPriority w:val="29"/>
    <w:qFormat/>
    <w:pPr>
      <w:spacing w:before="200" w:line="240" w:lineRule="auto"/>
      <w:ind w:left="864" w:right="864"/>
      <w:jc w:val="center"/>
    </w:pPr>
    <w:rPr>
      <w:rFonts w:ascii="Cambria" w:hAnsi="Cambria"/>
      <w:i/>
      <w:iCs/>
      <w:color w:val="404040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/>
    </w:rPr>
  </w:style>
  <w:style w:type="numbering" w:customStyle="1" w:styleId="Style5">
    <w:name w:val="Style5"/>
    <w:uiPriority w:val="99"/>
    <w:pPr>
      <w:numPr>
        <w:numId w:val="19"/>
      </w:numPr>
    </w:pPr>
  </w:style>
  <w:style w:type="character" w:customStyle="1" w:styleId="apple-converted-space">
    <w:name w:val="apple-converted-space"/>
    <w:basedOn w:val="Policepardfaut"/>
  </w:style>
  <w:style w:type="character" w:customStyle="1" w:styleId="ParagraphedelisteCar">
    <w:name w:val="Paragraphe de liste Car"/>
    <w:aliases w:val="Bullet 1 Car,Liste Niveau 1 Car"/>
    <w:link w:val="Paragraphedeliste"/>
    <w:uiPriority w:val="34"/>
    <w:rPr>
      <w:rFonts w:ascii="Tms Rmn" w:eastAsia="Times New Roman" w:hAnsi="Tms Rmn" w:cs="Arial"/>
      <w:sz w:val="20"/>
      <w:szCs w:val="20"/>
      <w:lang w:eastAsia="ar-SA"/>
    </w:rPr>
  </w:style>
  <w:style w:type="paragraph" w:customStyle="1" w:styleId="Chapitre">
    <w:name w:val="Chapitre"/>
    <w:basedOn w:val="Paragraphedeliste"/>
    <w:autoRedefine/>
    <w:qFormat/>
    <w:pPr>
      <w:numPr>
        <w:numId w:val="20"/>
      </w:numPr>
      <w:tabs>
        <w:tab w:val="num" w:pos="360"/>
      </w:tabs>
      <w:suppressAutoHyphens w:val="0"/>
      <w:spacing w:before="480" w:after="360" w:line="259" w:lineRule="auto"/>
      <w:ind w:left="714" w:hanging="357"/>
    </w:pPr>
    <w:rPr>
      <w:rFonts w:ascii="Calibri" w:eastAsia="Calibri" w:hAnsi="Calibri" w:cs="Times New Roman"/>
      <w:b/>
      <w:sz w:val="28"/>
      <w:szCs w:val="28"/>
      <w:lang w:val="fr-FR" w:eastAsia="en-US"/>
    </w:rPr>
  </w:style>
  <w:style w:type="paragraph" w:customStyle="1" w:styleId="Sous-chapitre">
    <w:name w:val="Sous-chapitre"/>
    <w:basedOn w:val="Titre5"/>
    <w:autoRedefine/>
    <w:qFormat/>
    <w:pPr>
      <w:ind w:left="850" w:hanging="283"/>
    </w:pPr>
  </w:style>
  <w:style w:type="numbering" w:customStyle="1" w:styleId="Aucuneliste11">
    <w:name w:val="Aucune liste11"/>
    <w:next w:val="Aucuneliste"/>
    <w:semiHidden/>
  </w:style>
  <w:style w:type="table" w:customStyle="1" w:styleId="TableGrid">
    <w:name w:val="TableGrid"/>
    <w:pPr>
      <w:spacing w:after="0" w:line="240" w:lineRule="auto"/>
    </w:pPr>
    <w:rPr>
      <w:rFonts w:eastAsia="MS Mincho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pPr>
      <w:spacing w:after="0" w:line="240" w:lineRule="auto"/>
    </w:pPr>
    <w:rPr>
      <w:rFonts w:eastAsia="Times New Roman"/>
      <w:lang w:eastAsia="fr-B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fr-FR" w:eastAsia="fr-FR" w:bidi="fr-FR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65" w:lineRule="auto"/>
      <w:jc w:val="both"/>
    </w:pPr>
    <w:rPr>
      <w:rFonts w:ascii="Calibri" w:eastAsia="Calibri" w:hAnsi="Calibri" w:cs="Calibri"/>
      <w:color w:val="000000"/>
      <w:lang w:eastAsia="fr-BE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lang w:eastAsia="fr-BE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2"/>
      <w:vertAlign w:val="superscript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Titre2Car2">
    <w:name w:val="Titre 2 Car2"/>
    <w:basedOn w:val="Policepardfaut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1"/>
    <w:semiHidden/>
    <w:unhideWhenUsed/>
    <w:pPr>
      <w:spacing w:after="120"/>
    </w:pPr>
    <w:rPr>
      <w:rFonts w:ascii="Cambria" w:eastAsia="Times New Roman" w:hAnsi="Cambria" w:cs="Arial"/>
      <w:color w:val="000000"/>
      <w:szCs w:val="16"/>
      <w:lang w:eastAsia="ar-SA"/>
    </w:rPr>
  </w:style>
  <w:style w:type="character" w:customStyle="1" w:styleId="CorpsdetexteCar2">
    <w:name w:val="Corps de texte Car2"/>
    <w:basedOn w:val="Policepardfaut"/>
    <w:uiPriority w:val="99"/>
    <w:semiHidden/>
  </w:style>
  <w:style w:type="paragraph" w:styleId="Titre">
    <w:name w:val="Title"/>
    <w:aliases w:val="TITRE CIR"/>
    <w:basedOn w:val="Normal"/>
    <w:next w:val="Normal"/>
    <w:link w:val="TitreCar"/>
    <w:uiPriority w:val="10"/>
    <w:qFormat/>
    <w:pPr>
      <w:spacing w:after="0" w:line="240" w:lineRule="auto"/>
      <w:contextualSpacing/>
    </w:pPr>
    <w:rPr>
      <w:rFonts w:ascii="Cambria" w:eastAsia="MS Gothic" w:hAnsi="Cambria" w:cs="Times New Roman"/>
      <w:color w:val="404040"/>
      <w:spacing w:val="-10"/>
      <w:kern w:val="28"/>
      <w:sz w:val="56"/>
      <w:szCs w:val="56"/>
      <w:lang w:eastAsia="fr-BE"/>
    </w:rPr>
  </w:style>
  <w:style w:type="character" w:customStyle="1" w:styleId="TitreCar2">
    <w:name w:val="Titre Car2"/>
    <w:basedOn w:val="Policepardfau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99"/>
    <w:qFormat/>
    <w:pPr>
      <w:numPr>
        <w:ilvl w:val="1"/>
      </w:numPr>
    </w:pPr>
    <w:rPr>
      <w:rFonts w:eastAsia="MS Mincho" w:cs="Times New Roman"/>
      <w:color w:val="5A5A5A"/>
      <w:spacing w:val="15"/>
      <w:lang w:eastAsia="fr-BE"/>
    </w:rPr>
  </w:style>
  <w:style w:type="character" w:customStyle="1" w:styleId="Sous-titreCar1">
    <w:name w:val="Sous-titre Car1"/>
    <w:basedOn w:val="Policepardfaut"/>
    <w:uiPriority w:val="11"/>
    <w:rPr>
      <w:rFonts w:eastAsiaTheme="minorEastAsia"/>
      <w:color w:val="5A5A5A" w:themeColor="text1" w:themeTint="A5"/>
      <w:spacing w:val="15"/>
    </w:rPr>
  </w:style>
  <w:style w:type="paragraph" w:styleId="Notedebasdepage">
    <w:name w:val="footnote text"/>
    <w:basedOn w:val="Normal"/>
    <w:link w:val="NotedebasdepageCar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2">
    <w:name w:val="Note de bas de page Car2"/>
    <w:basedOn w:val="Policepardfaut"/>
    <w:link w:val="Notedebasdepage"/>
    <w:uiPriority w:val="99"/>
    <w:semiHidden/>
    <w:rPr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CitationintenseCar1">
    <w:name w:val="Citation intense Car1"/>
    <w:basedOn w:val="Policepardfaut"/>
    <w:uiPriority w:val="30"/>
    <w:rPr>
      <w:i/>
      <w:iCs/>
      <w:color w:val="5B9BD5" w:themeColor="accent1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ationCar1">
    <w:name w:val="Citation Car1"/>
    <w:basedOn w:val="Policepardfaut"/>
    <w:uiPriority w:val="29"/>
    <w:rPr>
      <w:i/>
      <w:iCs/>
      <w:color w:val="404040" w:themeColor="text1" w:themeTint="BF"/>
    </w:rPr>
  </w:style>
  <w:style w:type="table" w:customStyle="1" w:styleId="Grilledutableau2">
    <w:name w:val="Grille du tableau2"/>
    <w:basedOn w:val="TableauNormal"/>
    <w:next w:val="Grilledutableau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departie">
    <w:name w:val="Titre de parti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DD6EE" w:themeFill="accent1" w:themeFillTint="66"/>
      <w:autoSpaceDE w:val="0"/>
      <w:spacing w:after="0" w:line="240" w:lineRule="auto"/>
      <w:jc w:val="center"/>
    </w:pPr>
    <w:rPr>
      <w:rFonts w:eastAsia="Calibri" w:cstheme="minorHAnsi"/>
      <w:b/>
      <w:u w:val="single"/>
      <w:lang w:val="fr-FR"/>
    </w:rPr>
  </w:style>
  <w:style w:type="paragraph" w:customStyle="1" w:styleId="BASDEPAGE-Annexescalibri9A-Fok">
    <w:name w:val="BAS DE PAGE-Annexes(calibri 9)A-Fok"/>
    <w:basedOn w:val="Normal"/>
    <w:qFormat/>
    <w:pPr>
      <w:spacing w:after="0" w:line="240" w:lineRule="auto"/>
      <w:ind w:left="170" w:hanging="170"/>
      <w:jc w:val="both"/>
    </w:pPr>
    <w:rPr>
      <w:rFonts w:ascii="Calibri" w:hAnsi="Calibri"/>
      <w:iCs/>
      <w:sz w:val="18"/>
      <w:szCs w:val="18"/>
    </w:rPr>
  </w:style>
  <w:style w:type="paragraph" w:customStyle="1" w:styleId="Titre2partieOK">
    <w:name w:val="Titre 2 partie OK"/>
    <w:basedOn w:val="Titredepartie"/>
    <w:qFormat/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 w:val="0"/>
      <w:color w:val="2E74B5" w:themeColor="accent1" w:themeShade="BF"/>
      <w:sz w:val="32"/>
      <w:szCs w:val="32"/>
    </w:rPr>
  </w:style>
  <w:style w:type="paragraph" w:customStyle="1" w:styleId="BASDEPAGEcalibri8">
    <w:name w:val="BAS DE PAGE (calibri 8)"/>
    <w:basedOn w:val="Normal"/>
    <w:qFormat/>
    <w:pPr>
      <w:spacing w:after="0" w:line="240" w:lineRule="auto"/>
      <w:ind w:left="170" w:hanging="170"/>
      <w:jc w:val="both"/>
    </w:pPr>
    <w:rPr>
      <w:rFonts w:ascii="Calibri" w:hAnsi="Calibri"/>
      <w:iCs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F86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enseignement.be/index.php?page=26037&amp;act=search&amp;mots=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www.webmail.adm.cfwb.be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6EEA-F3B0-4E4E-8C09-5DCAA5D5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1209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DOCQUIER Chloé</dc:creator>
  <cp:keywords/>
  <dc:description/>
  <cp:lastModifiedBy>MEULDER Amélie</cp:lastModifiedBy>
  <cp:revision>4</cp:revision>
  <cp:lastPrinted>2023-08-31T08:20:00Z</cp:lastPrinted>
  <dcterms:created xsi:type="dcterms:W3CDTF">2024-07-03T10:18:00Z</dcterms:created>
  <dcterms:modified xsi:type="dcterms:W3CDTF">2024-07-09T12:56:00Z</dcterms:modified>
</cp:coreProperties>
</file>